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4B6A8" w14:textId="77777777" w:rsidR="00566B0D" w:rsidRPr="0044576F" w:rsidRDefault="00566B0D">
      <w:pPr>
        <w:spacing w:before="2" w:line="140" w:lineRule="exact"/>
        <w:rPr>
          <w:sz w:val="15"/>
          <w:szCs w:val="15"/>
        </w:rPr>
      </w:pPr>
    </w:p>
    <w:p w14:paraId="7CE0016D" w14:textId="77777777" w:rsidR="00566B0D" w:rsidRPr="0044576F" w:rsidRDefault="00566B0D">
      <w:pPr>
        <w:spacing w:line="200" w:lineRule="exact"/>
      </w:pPr>
    </w:p>
    <w:p w14:paraId="232BDBEB" w14:textId="77777777" w:rsidR="00566B0D" w:rsidRPr="0044576F" w:rsidRDefault="00566B0D">
      <w:pPr>
        <w:spacing w:line="200" w:lineRule="exact"/>
      </w:pPr>
    </w:p>
    <w:p w14:paraId="64A09E1C" w14:textId="77777777" w:rsidR="00566B0D" w:rsidRPr="0044576F" w:rsidRDefault="00566B0D">
      <w:pPr>
        <w:spacing w:line="200" w:lineRule="exact"/>
      </w:pPr>
    </w:p>
    <w:p w14:paraId="00DE8CEA" w14:textId="77777777" w:rsidR="00566B0D" w:rsidRPr="0044576F" w:rsidRDefault="00566B0D">
      <w:pPr>
        <w:spacing w:line="200" w:lineRule="exact"/>
      </w:pPr>
    </w:p>
    <w:p w14:paraId="74D0A055" w14:textId="77777777" w:rsidR="00566B0D" w:rsidRPr="0044576F" w:rsidRDefault="0044576F">
      <w:pPr>
        <w:ind w:left="104" w:right="-54"/>
      </w:pPr>
      <w:r w:rsidRPr="0044576F">
        <w:rPr>
          <w:spacing w:val="7"/>
        </w:rPr>
        <w:t>A</w:t>
      </w:r>
      <w:r w:rsidRPr="0044576F">
        <w:rPr>
          <w:spacing w:val="9"/>
        </w:rPr>
        <w:t>R</w:t>
      </w:r>
      <w:r w:rsidRPr="0044576F">
        <w:rPr>
          <w:spacing w:val="10"/>
        </w:rPr>
        <w:t>E</w:t>
      </w:r>
      <w:r w:rsidRPr="0044576F">
        <w:rPr>
          <w:spacing w:val="7"/>
        </w:rPr>
        <w:t>A</w:t>
      </w:r>
      <w:r w:rsidRPr="0044576F">
        <w:t>S</w:t>
      </w:r>
      <w:r w:rsidRPr="0044576F">
        <w:rPr>
          <w:spacing w:val="9"/>
        </w:rPr>
        <w:t xml:space="preserve"> </w:t>
      </w:r>
      <w:r w:rsidRPr="0044576F">
        <w:rPr>
          <w:spacing w:val="7"/>
        </w:rPr>
        <w:t>O</w:t>
      </w:r>
      <w:r w:rsidRPr="0044576F">
        <w:t>F</w:t>
      </w:r>
      <w:r w:rsidRPr="0044576F">
        <w:rPr>
          <w:spacing w:val="13"/>
        </w:rPr>
        <w:t xml:space="preserve"> </w:t>
      </w:r>
      <w:r w:rsidRPr="0044576F">
        <w:rPr>
          <w:spacing w:val="8"/>
        </w:rPr>
        <w:t>E</w:t>
      </w:r>
      <w:r w:rsidRPr="0044576F">
        <w:rPr>
          <w:spacing w:val="7"/>
        </w:rPr>
        <w:t>X</w:t>
      </w:r>
      <w:r w:rsidRPr="0044576F">
        <w:rPr>
          <w:spacing w:val="9"/>
        </w:rPr>
        <w:t>P</w:t>
      </w:r>
      <w:r w:rsidRPr="0044576F">
        <w:rPr>
          <w:spacing w:val="10"/>
        </w:rPr>
        <w:t>E</w:t>
      </w:r>
      <w:r w:rsidRPr="0044576F">
        <w:rPr>
          <w:spacing w:val="6"/>
        </w:rPr>
        <w:t>R</w:t>
      </w:r>
      <w:r w:rsidRPr="0044576F">
        <w:rPr>
          <w:spacing w:val="10"/>
        </w:rPr>
        <w:t>T</w:t>
      </w:r>
      <w:r w:rsidRPr="0044576F">
        <w:rPr>
          <w:spacing w:val="8"/>
        </w:rPr>
        <w:t>I</w:t>
      </w:r>
      <w:r w:rsidRPr="0044576F">
        <w:rPr>
          <w:spacing w:val="7"/>
        </w:rPr>
        <w:t>S</w:t>
      </w:r>
      <w:r w:rsidRPr="0044576F">
        <w:t>E</w:t>
      </w:r>
    </w:p>
    <w:p w14:paraId="02A3C6FC" w14:textId="77777777" w:rsidR="00566B0D" w:rsidRPr="0044576F" w:rsidRDefault="00566B0D">
      <w:pPr>
        <w:spacing w:before="9" w:line="120" w:lineRule="exact"/>
        <w:rPr>
          <w:sz w:val="13"/>
          <w:szCs w:val="13"/>
        </w:rPr>
      </w:pPr>
    </w:p>
    <w:p w14:paraId="601551FD" w14:textId="77777777" w:rsidR="00566B0D" w:rsidRPr="0044576F" w:rsidRDefault="00566B0D">
      <w:pPr>
        <w:spacing w:line="200" w:lineRule="exact"/>
      </w:pPr>
    </w:p>
    <w:p w14:paraId="2CF749B4" w14:textId="77777777" w:rsidR="00566B0D" w:rsidRPr="0044576F" w:rsidRDefault="0044576F">
      <w:pPr>
        <w:spacing w:line="530" w:lineRule="auto"/>
        <w:ind w:left="104" w:right="830"/>
        <w:jc w:val="both"/>
      </w:pPr>
      <w:r w:rsidRPr="0044576F">
        <w:rPr>
          <w:i/>
          <w:spacing w:val="4"/>
        </w:rPr>
        <w:t>K</w:t>
      </w:r>
      <w:r w:rsidRPr="0044576F">
        <w:rPr>
          <w:i/>
          <w:spacing w:val="5"/>
        </w:rPr>
        <w:t>ey</w:t>
      </w:r>
      <w:r w:rsidRPr="0044576F">
        <w:rPr>
          <w:i/>
          <w:spacing w:val="6"/>
        </w:rPr>
        <w:t>boa</w:t>
      </w:r>
      <w:r w:rsidRPr="0044576F">
        <w:rPr>
          <w:i/>
          <w:spacing w:val="4"/>
        </w:rPr>
        <w:t>r</w:t>
      </w:r>
      <w:r w:rsidRPr="0044576F">
        <w:rPr>
          <w:i/>
        </w:rPr>
        <w:t xml:space="preserve">d </w:t>
      </w:r>
      <w:r w:rsidRPr="0044576F">
        <w:rPr>
          <w:i/>
          <w:spacing w:val="4"/>
        </w:rPr>
        <w:t>s</w:t>
      </w:r>
      <w:r w:rsidRPr="0044576F">
        <w:rPr>
          <w:i/>
          <w:spacing w:val="5"/>
        </w:rPr>
        <w:t>k</w:t>
      </w:r>
      <w:r w:rsidRPr="0044576F">
        <w:rPr>
          <w:i/>
          <w:spacing w:val="4"/>
        </w:rPr>
        <w:t>i</w:t>
      </w:r>
      <w:r w:rsidRPr="0044576F">
        <w:rPr>
          <w:i/>
          <w:spacing w:val="7"/>
        </w:rPr>
        <w:t>l</w:t>
      </w:r>
      <w:r w:rsidRPr="0044576F">
        <w:rPr>
          <w:i/>
          <w:spacing w:val="4"/>
        </w:rPr>
        <w:t>l</w:t>
      </w:r>
      <w:r w:rsidRPr="0044576F">
        <w:rPr>
          <w:i/>
        </w:rPr>
        <w:t xml:space="preserve">s </w:t>
      </w:r>
      <w:r w:rsidRPr="0044576F">
        <w:rPr>
          <w:i/>
          <w:spacing w:val="5"/>
        </w:rPr>
        <w:t>O</w:t>
      </w:r>
      <w:r w:rsidRPr="0044576F">
        <w:rPr>
          <w:i/>
          <w:spacing w:val="4"/>
        </w:rPr>
        <w:t>ffi</w:t>
      </w:r>
      <w:r w:rsidRPr="0044576F">
        <w:rPr>
          <w:i/>
          <w:spacing w:val="5"/>
        </w:rPr>
        <w:t>c</w:t>
      </w:r>
      <w:r w:rsidRPr="0044576F">
        <w:rPr>
          <w:i/>
        </w:rPr>
        <w:t xml:space="preserve">e </w:t>
      </w:r>
      <w:r w:rsidRPr="0044576F">
        <w:rPr>
          <w:i/>
          <w:spacing w:val="4"/>
        </w:rPr>
        <w:t>s</w:t>
      </w:r>
      <w:r w:rsidRPr="0044576F">
        <w:rPr>
          <w:i/>
          <w:spacing w:val="6"/>
        </w:rPr>
        <w:t>o</w:t>
      </w:r>
      <w:r w:rsidRPr="0044576F">
        <w:rPr>
          <w:i/>
          <w:spacing w:val="4"/>
        </w:rPr>
        <w:t>ftw</w:t>
      </w:r>
      <w:r w:rsidRPr="0044576F">
        <w:rPr>
          <w:i/>
          <w:spacing w:val="8"/>
        </w:rPr>
        <w:t>a</w:t>
      </w:r>
      <w:r w:rsidRPr="0044576F">
        <w:rPr>
          <w:i/>
          <w:spacing w:val="4"/>
        </w:rPr>
        <w:t>r</w:t>
      </w:r>
      <w:r w:rsidRPr="0044576F">
        <w:rPr>
          <w:i/>
        </w:rPr>
        <w:t xml:space="preserve">e </w:t>
      </w:r>
      <w:r w:rsidRPr="0044576F">
        <w:rPr>
          <w:i/>
          <w:spacing w:val="5"/>
        </w:rPr>
        <w:t>A</w:t>
      </w:r>
      <w:r w:rsidRPr="0044576F">
        <w:rPr>
          <w:i/>
          <w:spacing w:val="6"/>
        </w:rPr>
        <w:t>d</w:t>
      </w:r>
      <w:r w:rsidRPr="0044576F">
        <w:rPr>
          <w:i/>
          <w:spacing w:val="5"/>
        </w:rPr>
        <w:t>m</w:t>
      </w:r>
      <w:r w:rsidRPr="0044576F">
        <w:rPr>
          <w:i/>
          <w:spacing w:val="4"/>
        </w:rPr>
        <w:t>i</w:t>
      </w:r>
      <w:r w:rsidRPr="0044576F">
        <w:rPr>
          <w:i/>
          <w:spacing w:val="6"/>
        </w:rPr>
        <w:t>n</w:t>
      </w:r>
      <w:r w:rsidRPr="0044576F">
        <w:rPr>
          <w:i/>
          <w:spacing w:val="4"/>
        </w:rPr>
        <w:t>is</w:t>
      </w:r>
      <w:r w:rsidRPr="0044576F">
        <w:rPr>
          <w:i/>
          <w:spacing w:val="7"/>
        </w:rPr>
        <w:t>t</w:t>
      </w:r>
      <w:r w:rsidRPr="0044576F">
        <w:rPr>
          <w:i/>
          <w:spacing w:val="4"/>
        </w:rPr>
        <w:t>r</w:t>
      </w:r>
      <w:r w:rsidRPr="0044576F">
        <w:rPr>
          <w:i/>
          <w:spacing w:val="6"/>
        </w:rPr>
        <w:t>a</w:t>
      </w:r>
      <w:r w:rsidRPr="0044576F">
        <w:rPr>
          <w:i/>
          <w:spacing w:val="4"/>
        </w:rPr>
        <w:t>ti</w:t>
      </w:r>
      <w:r w:rsidRPr="0044576F">
        <w:rPr>
          <w:i/>
          <w:spacing w:val="6"/>
        </w:rPr>
        <w:t>o</w:t>
      </w:r>
      <w:r w:rsidRPr="0044576F">
        <w:rPr>
          <w:i/>
        </w:rPr>
        <w:t xml:space="preserve">n </w:t>
      </w:r>
      <w:r w:rsidRPr="0044576F">
        <w:rPr>
          <w:i/>
          <w:spacing w:val="5"/>
        </w:rPr>
        <w:t>Rece</w:t>
      </w:r>
      <w:r w:rsidRPr="0044576F">
        <w:rPr>
          <w:i/>
          <w:spacing w:val="6"/>
        </w:rPr>
        <w:t>p</w:t>
      </w:r>
      <w:r w:rsidRPr="0044576F">
        <w:rPr>
          <w:i/>
          <w:spacing w:val="4"/>
        </w:rPr>
        <w:t>ti</w:t>
      </w:r>
      <w:r w:rsidRPr="0044576F">
        <w:rPr>
          <w:i/>
          <w:spacing w:val="6"/>
        </w:rPr>
        <w:t>o</w:t>
      </w:r>
      <w:r w:rsidRPr="0044576F">
        <w:rPr>
          <w:i/>
        </w:rPr>
        <w:t>n</w:t>
      </w:r>
      <w:r w:rsidRPr="0044576F">
        <w:rPr>
          <w:i/>
          <w:spacing w:val="3"/>
        </w:rPr>
        <w:t xml:space="preserve"> </w:t>
      </w:r>
      <w:r w:rsidRPr="0044576F">
        <w:rPr>
          <w:i/>
          <w:spacing w:val="4"/>
        </w:rPr>
        <w:t>s</w:t>
      </w:r>
      <w:r w:rsidRPr="0044576F">
        <w:rPr>
          <w:i/>
          <w:spacing w:val="5"/>
        </w:rPr>
        <w:t>k</w:t>
      </w:r>
      <w:r w:rsidRPr="0044576F">
        <w:rPr>
          <w:i/>
          <w:spacing w:val="4"/>
        </w:rPr>
        <w:t>il</w:t>
      </w:r>
      <w:r w:rsidRPr="0044576F">
        <w:rPr>
          <w:i/>
          <w:spacing w:val="7"/>
        </w:rPr>
        <w:t>l</w:t>
      </w:r>
      <w:r w:rsidRPr="0044576F">
        <w:rPr>
          <w:i/>
        </w:rPr>
        <w:t>s</w:t>
      </w:r>
    </w:p>
    <w:p w14:paraId="25D3535C" w14:textId="77777777" w:rsidR="00566B0D" w:rsidRPr="0044576F" w:rsidRDefault="0044576F">
      <w:pPr>
        <w:spacing w:before="22"/>
        <w:ind w:left="104"/>
      </w:pPr>
      <w:r w:rsidRPr="0044576F">
        <w:rPr>
          <w:i/>
          <w:spacing w:val="5"/>
        </w:rPr>
        <w:t>E</w:t>
      </w:r>
      <w:r w:rsidRPr="0044576F">
        <w:rPr>
          <w:i/>
          <w:spacing w:val="6"/>
        </w:rPr>
        <w:t>qua</w:t>
      </w:r>
      <w:r w:rsidRPr="0044576F">
        <w:rPr>
          <w:i/>
        </w:rPr>
        <w:t>l</w:t>
      </w:r>
      <w:r w:rsidRPr="0044576F">
        <w:rPr>
          <w:i/>
          <w:spacing w:val="4"/>
        </w:rPr>
        <w:t xml:space="preserve"> </w:t>
      </w:r>
      <w:r w:rsidRPr="0044576F">
        <w:rPr>
          <w:i/>
          <w:spacing w:val="6"/>
        </w:rPr>
        <w:t>op</w:t>
      </w:r>
      <w:r w:rsidRPr="0044576F">
        <w:rPr>
          <w:i/>
          <w:spacing w:val="3"/>
        </w:rPr>
        <w:t>p</w:t>
      </w:r>
      <w:r w:rsidRPr="0044576F">
        <w:rPr>
          <w:i/>
          <w:spacing w:val="6"/>
        </w:rPr>
        <w:t>o</w:t>
      </w:r>
      <w:r w:rsidRPr="0044576F">
        <w:rPr>
          <w:i/>
          <w:spacing w:val="4"/>
        </w:rPr>
        <w:t>rt</w:t>
      </w:r>
      <w:r w:rsidRPr="0044576F">
        <w:rPr>
          <w:i/>
          <w:spacing w:val="6"/>
        </w:rPr>
        <w:t>un</w:t>
      </w:r>
      <w:r w:rsidRPr="0044576F">
        <w:rPr>
          <w:i/>
          <w:spacing w:val="4"/>
        </w:rPr>
        <w:t>iti</w:t>
      </w:r>
      <w:r w:rsidRPr="0044576F">
        <w:rPr>
          <w:i/>
          <w:spacing w:val="5"/>
        </w:rPr>
        <w:t>e</w:t>
      </w:r>
      <w:r w:rsidRPr="0044576F">
        <w:rPr>
          <w:i/>
        </w:rPr>
        <w:t>s</w:t>
      </w:r>
    </w:p>
    <w:p w14:paraId="3731C983" w14:textId="77777777" w:rsidR="00566B0D" w:rsidRPr="0044576F" w:rsidRDefault="00566B0D">
      <w:pPr>
        <w:spacing w:before="9" w:line="280" w:lineRule="exact"/>
        <w:rPr>
          <w:sz w:val="28"/>
          <w:szCs w:val="28"/>
        </w:rPr>
      </w:pPr>
    </w:p>
    <w:p w14:paraId="0C0C7F4F" w14:textId="77777777" w:rsidR="00566B0D" w:rsidRPr="0044576F" w:rsidRDefault="0044576F">
      <w:pPr>
        <w:ind w:left="104"/>
      </w:pPr>
      <w:r w:rsidRPr="0044576F">
        <w:rPr>
          <w:i/>
          <w:spacing w:val="5"/>
        </w:rPr>
        <w:t>F</w:t>
      </w:r>
      <w:r w:rsidRPr="0044576F">
        <w:rPr>
          <w:i/>
          <w:spacing w:val="4"/>
        </w:rPr>
        <w:t>ili</w:t>
      </w:r>
      <w:r w:rsidRPr="0044576F">
        <w:rPr>
          <w:i/>
          <w:spacing w:val="6"/>
        </w:rPr>
        <w:t>n</w:t>
      </w:r>
      <w:r w:rsidRPr="0044576F">
        <w:rPr>
          <w:i/>
        </w:rPr>
        <w:t>g</w:t>
      </w:r>
      <w:r w:rsidRPr="0044576F">
        <w:rPr>
          <w:i/>
          <w:spacing w:val="6"/>
        </w:rPr>
        <w:t xml:space="preserve"> </w:t>
      </w:r>
      <w:r w:rsidRPr="0044576F">
        <w:rPr>
          <w:i/>
          <w:spacing w:val="4"/>
        </w:rPr>
        <w:t>s</w:t>
      </w:r>
      <w:r w:rsidRPr="0044576F">
        <w:rPr>
          <w:i/>
          <w:spacing w:val="5"/>
        </w:rPr>
        <w:t>y</w:t>
      </w:r>
      <w:r w:rsidRPr="0044576F">
        <w:rPr>
          <w:i/>
          <w:spacing w:val="4"/>
        </w:rPr>
        <w:t>s</w:t>
      </w:r>
      <w:r w:rsidRPr="0044576F">
        <w:rPr>
          <w:i/>
          <w:spacing w:val="7"/>
        </w:rPr>
        <w:t>t</w:t>
      </w:r>
      <w:r w:rsidRPr="0044576F">
        <w:rPr>
          <w:i/>
          <w:spacing w:val="5"/>
        </w:rPr>
        <w:t>em</w:t>
      </w:r>
      <w:r w:rsidRPr="0044576F">
        <w:rPr>
          <w:i/>
        </w:rPr>
        <w:t>s</w:t>
      </w:r>
    </w:p>
    <w:p w14:paraId="567CAF92" w14:textId="77777777" w:rsidR="00566B0D" w:rsidRPr="0044576F" w:rsidRDefault="00566B0D">
      <w:pPr>
        <w:spacing w:line="200" w:lineRule="exact"/>
      </w:pPr>
    </w:p>
    <w:p w14:paraId="086864E3" w14:textId="77777777" w:rsidR="00566B0D" w:rsidRPr="0044576F" w:rsidRDefault="00566B0D">
      <w:pPr>
        <w:spacing w:line="200" w:lineRule="exact"/>
      </w:pPr>
    </w:p>
    <w:p w14:paraId="27F2FAB5" w14:textId="77777777" w:rsidR="00566B0D" w:rsidRPr="0044576F" w:rsidRDefault="00566B0D">
      <w:pPr>
        <w:spacing w:line="200" w:lineRule="exact"/>
      </w:pPr>
    </w:p>
    <w:p w14:paraId="2F88CBF8" w14:textId="77777777" w:rsidR="00566B0D" w:rsidRPr="0044576F" w:rsidRDefault="00566B0D">
      <w:pPr>
        <w:spacing w:line="200" w:lineRule="exact"/>
      </w:pPr>
    </w:p>
    <w:p w14:paraId="2E05B73F" w14:textId="77777777" w:rsidR="00566B0D" w:rsidRPr="0044576F" w:rsidRDefault="00566B0D">
      <w:pPr>
        <w:spacing w:line="200" w:lineRule="exact"/>
      </w:pPr>
    </w:p>
    <w:p w14:paraId="2C53B0AC" w14:textId="77777777" w:rsidR="00566B0D" w:rsidRPr="0044576F" w:rsidRDefault="00566B0D">
      <w:pPr>
        <w:spacing w:before="4" w:line="240" w:lineRule="exact"/>
        <w:rPr>
          <w:sz w:val="24"/>
          <w:szCs w:val="24"/>
        </w:rPr>
      </w:pPr>
    </w:p>
    <w:p w14:paraId="21AD8696" w14:textId="77777777" w:rsidR="00566B0D" w:rsidRPr="0044576F" w:rsidRDefault="0044576F">
      <w:pPr>
        <w:ind w:left="104"/>
      </w:pPr>
      <w:r w:rsidRPr="0044576F">
        <w:rPr>
          <w:spacing w:val="11"/>
        </w:rPr>
        <w:t>P</w:t>
      </w:r>
      <w:r w:rsidRPr="0044576F">
        <w:rPr>
          <w:spacing w:val="9"/>
        </w:rPr>
        <w:t>R</w:t>
      </w:r>
      <w:r w:rsidRPr="0044576F">
        <w:rPr>
          <w:spacing w:val="10"/>
        </w:rPr>
        <w:t>O</w:t>
      </w:r>
      <w:r w:rsidRPr="0044576F">
        <w:rPr>
          <w:spacing w:val="9"/>
        </w:rPr>
        <w:t>F</w:t>
      </w:r>
      <w:r w:rsidRPr="0044576F">
        <w:rPr>
          <w:spacing w:val="10"/>
        </w:rPr>
        <w:t>E</w:t>
      </w:r>
      <w:r w:rsidRPr="0044576F">
        <w:rPr>
          <w:spacing w:val="9"/>
        </w:rPr>
        <w:t>SS</w:t>
      </w:r>
      <w:r w:rsidRPr="0044576F">
        <w:rPr>
          <w:spacing w:val="10"/>
        </w:rPr>
        <w:t>ION</w:t>
      </w:r>
      <w:r w:rsidRPr="0044576F">
        <w:rPr>
          <w:spacing w:val="7"/>
        </w:rPr>
        <w:t>A</w:t>
      </w:r>
      <w:r w:rsidRPr="0044576F">
        <w:t>L</w:t>
      </w:r>
    </w:p>
    <w:p w14:paraId="1910E2A4" w14:textId="77777777" w:rsidR="00566B0D" w:rsidRPr="0044576F" w:rsidRDefault="00566B0D">
      <w:pPr>
        <w:spacing w:line="180" w:lineRule="exact"/>
        <w:rPr>
          <w:sz w:val="18"/>
          <w:szCs w:val="18"/>
        </w:rPr>
      </w:pPr>
    </w:p>
    <w:p w14:paraId="37D35F42" w14:textId="77777777" w:rsidR="00566B0D" w:rsidRPr="0044576F" w:rsidRDefault="0044576F">
      <w:pPr>
        <w:ind w:left="104"/>
      </w:pPr>
      <w:r w:rsidRPr="0044576F">
        <w:rPr>
          <w:i/>
          <w:spacing w:val="5"/>
        </w:rPr>
        <w:t>R</w:t>
      </w:r>
      <w:r w:rsidRPr="0044576F">
        <w:rPr>
          <w:i/>
          <w:spacing w:val="6"/>
        </w:rPr>
        <w:t>S</w:t>
      </w:r>
      <w:r w:rsidRPr="0044576F">
        <w:rPr>
          <w:i/>
        </w:rPr>
        <w:t>A</w:t>
      </w:r>
      <w:r w:rsidRPr="0044576F">
        <w:rPr>
          <w:i/>
          <w:spacing w:val="7"/>
        </w:rPr>
        <w:t xml:space="preserve"> </w:t>
      </w:r>
      <w:r w:rsidRPr="0044576F">
        <w:rPr>
          <w:i/>
          <w:spacing w:val="5"/>
        </w:rPr>
        <w:t>I</w:t>
      </w:r>
      <w:r w:rsidRPr="0044576F">
        <w:rPr>
          <w:i/>
        </w:rPr>
        <w:t>I</w:t>
      </w:r>
    </w:p>
    <w:p w14:paraId="42FA2ADD" w14:textId="77777777" w:rsidR="00566B0D" w:rsidRPr="0044576F" w:rsidRDefault="00566B0D">
      <w:pPr>
        <w:spacing w:before="11" w:line="220" w:lineRule="exact"/>
        <w:rPr>
          <w:sz w:val="22"/>
          <w:szCs w:val="22"/>
        </w:rPr>
      </w:pPr>
    </w:p>
    <w:p w14:paraId="124B297E" w14:textId="77777777" w:rsidR="00566B0D" w:rsidRPr="0044576F" w:rsidRDefault="0044576F">
      <w:pPr>
        <w:ind w:left="104"/>
      </w:pPr>
      <w:r w:rsidRPr="0044576F">
        <w:rPr>
          <w:i/>
          <w:spacing w:val="4"/>
        </w:rPr>
        <w:t>C</w:t>
      </w:r>
      <w:r w:rsidRPr="0044576F">
        <w:rPr>
          <w:i/>
          <w:spacing w:val="6"/>
        </w:rPr>
        <w:t>a</w:t>
      </w:r>
      <w:r w:rsidRPr="0044576F">
        <w:rPr>
          <w:i/>
        </w:rPr>
        <w:t>n</w:t>
      </w:r>
      <w:r w:rsidRPr="0044576F">
        <w:rPr>
          <w:i/>
          <w:spacing w:val="8"/>
        </w:rPr>
        <w:t xml:space="preserve"> </w:t>
      </w:r>
      <w:r w:rsidRPr="0044576F">
        <w:rPr>
          <w:i/>
          <w:spacing w:val="4"/>
        </w:rPr>
        <w:t>s</w:t>
      </w:r>
      <w:r w:rsidRPr="0044576F">
        <w:rPr>
          <w:i/>
          <w:spacing w:val="6"/>
        </w:rPr>
        <w:t>p</w:t>
      </w:r>
      <w:r w:rsidRPr="0044576F">
        <w:rPr>
          <w:i/>
          <w:spacing w:val="5"/>
        </w:rPr>
        <w:t>e</w:t>
      </w:r>
      <w:r w:rsidRPr="0044576F">
        <w:rPr>
          <w:i/>
          <w:spacing w:val="6"/>
        </w:rPr>
        <w:t>a</w:t>
      </w:r>
      <w:r w:rsidRPr="0044576F">
        <w:rPr>
          <w:i/>
        </w:rPr>
        <w:t>k</w:t>
      </w:r>
      <w:r w:rsidRPr="0044576F">
        <w:rPr>
          <w:i/>
          <w:spacing w:val="5"/>
        </w:rPr>
        <w:t xml:space="preserve"> F</w:t>
      </w:r>
      <w:r w:rsidRPr="0044576F">
        <w:rPr>
          <w:i/>
          <w:spacing w:val="4"/>
        </w:rPr>
        <w:t>r</w:t>
      </w:r>
      <w:r w:rsidRPr="0044576F">
        <w:rPr>
          <w:i/>
          <w:spacing w:val="5"/>
        </w:rPr>
        <w:t>e</w:t>
      </w:r>
      <w:r w:rsidRPr="0044576F">
        <w:rPr>
          <w:i/>
          <w:spacing w:val="6"/>
        </w:rPr>
        <w:t>n</w:t>
      </w:r>
      <w:r w:rsidRPr="0044576F">
        <w:rPr>
          <w:i/>
          <w:spacing w:val="5"/>
        </w:rPr>
        <w:t>c</w:t>
      </w:r>
      <w:r w:rsidRPr="0044576F">
        <w:rPr>
          <w:i/>
        </w:rPr>
        <w:t>h</w:t>
      </w:r>
    </w:p>
    <w:p w14:paraId="68838C01" w14:textId="77777777" w:rsidR="00566B0D" w:rsidRPr="0044576F" w:rsidRDefault="00566B0D">
      <w:pPr>
        <w:spacing w:before="13" w:line="220" w:lineRule="exact"/>
        <w:rPr>
          <w:sz w:val="22"/>
          <w:szCs w:val="22"/>
        </w:rPr>
      </w:pPr>
    </w:p>
    <w:p w14:paraId="199EFC46" w14:textId="77777777" w:rsidR="00566B0D" w:rsidRPr="0044576F" w:rsidRDefault="0044576F">
      <w:pPr>
        <w:ind w:left="104"/>
      </w:pPr>
      <w:r w:rsidRPr="0044576F">
        <w:rPr>
          <w:i/>
          <w:spacing w:val="5"/>
        </w:rPr>
        <w:t>F</w:t>
      </w:r>
      <w:r w:rsidRPr="0044576F">
        <w:rPr>
          <w:i/>
          <w:spacing w:val="4"/>
        </w:rPr>
        <w:t>irs</w:t>
      </w:r>
      <w:r w:rsidRPr="0044576F">
        <w:rPr>
          <w:i/>
        </w:rPr>
        <w:t>t</w:t>
      </w:r>
      <w:r w:rsidRPr="0044576F">
        <w:rPr>
          <w:i/>
          <w:spacing w:val="5"/>
        </w:rPr>
        <w:t xml:space="preserve"> </w:t>
      </w:r>
      <w:r w:rsidRPr="0044576F">
        <w:rPr>
          <w:i/>
          <w:spacing w:val="8"/>
        </w:rPr>
        <w:t>A</w:t>
      </w:r>
      <w:r w:rsidRPr="0044576F">
        <w:rPr>
          <w:i/>
          <w:spacing w:val="4"/>
        </w:rPr>
        <w:t>i</w:t>
      </w:r>
      <w:r w:rsidRPr="0044576F">
        <w:rPr>
          <w:i/>
        </w:rPr>
        <w:t>d</w:t>
      </w:r>
      <w:r w:rsidRPr="0044576F">
        <w:rPr>
          <w:i/>
          <w:spacing w:val="8"/>
        </w:rPr>
        <w:t xml:space="preserve"> </w:t>
      </w:r>
      <w:r w:rsidRPr="0044576F">
        <w:rPr>
          <w:i/>
          <w:spacing w:val="6"/>
        </w:rPr>
        <w:t>qua</w:t>
      </w:r>
      <w:r w:rsidRPr="0044576F">
        <w:rPr>
          <w:i/>
          <w:spacing w:val="4"/>
        </w:rPr>
        <w:t>lifi</w:t>
      </w:r>
      <w:r w:rsidRPr="0044576F">
        <w:rPr>
          <w:i/>
          <w:spacing w:val="5"/>
        </w:rPr>
        <w:t>e</w:t>
      </w:r>
      <w:r w:rsidRPr="0044576F">
        <w:rPr>
          <w:i/>
        </w:rPr>
        <w:t>d</w:t>
      </w:r>
    </w:p>
    <w:p w14:paraId="0340D137" w14:textId="77777777" w:rsidR="00566B0D" w:rsidRPr="0044576F" w:rsidRDefault="00566B0D">
      <w:pPr>
        <w:spacing w:before="2" w:line="180" w:lineRule="exact"/>
        <w:rPr>
          <w:sz w:val="19"/>
          <w:szCs w:val="19"/>
        </w:rPr>
      </w:pPr>
    </w:p>
    <w:p w14:paraId="68A6DEE7" w14:textId="77777777" w:rsidR="00566B0D" w:rsidRPr="0044576F" w:rsidRDefault="00566B0D">
      <w:pPr>
        <w:spacing w:line="200" w:lineRule="exact"/>
      </w:pPr>
    </w:p>
    <w:p w14:paraId="64C23F66" w14:textId="77777777" w:rsidR="00566B0D" w:rsidRPr="0044576F" w:rsidRDefault="00566B0D">
      <w:pPr>
        <w:spacing w:line="200" w:lineRule="exact"/>
      </w:pPr>
    </w:p>
    <w:p w14:paraId="0B072A16" w14:textId="77777777" w:rsidR="00566B0D" w:rsidRPr="0044576F" w:rsidRDefault="00566B0D">
      <w:pPr>
        <w:spacing w:line="200" w:lineRule="exact"/>
      </w:pPr>
    </w:p>
    <w:p w14:paraId="2CE65566" w14:textId="77777777" w:rsidR="00566B0D" w:rsidRPr="0044576F" w:rsidRDefault="00566B0D">
      <w:pPr>
        <w:spacing w:line="200" w:lineRule="exact"/>
      </w:pPr>
    </w:p>
    <w:p w14:paraId="1B6707DE" w14:textId="77777777" w:rsidR="00566B0D" w:rsidRPr="0044576F" w:rsidRDefault="0044576F">
      <w:pPr>
        <w:ind w:left="104"/>
      </w:pPr>
      <w:r w:rsidRPr="0044576F">
        <w:rPr>
          <w:spacing w:val="11"/>
        </w:rPr>
        <w:t>P</w:t>
      </w:r>
      <w:r w:rsidRPr="0044576F">
        <w:rPr>
          <w:spacing w:val="10"/>
        </w:rPr>
        <w:t>E</w:t>
      </w:r>
      <w:r w:rsidRPr="0044576F">
        <w:rPr>
          <w:spacing w:val="9"/>
        </w:rPr>
        <w:t>RS</w:t>
      </w:r>
      <w:r w:rsidRPr="0044576F">
        <w:rPr>
          <w:spacing w:val="10"/>
        </w:rPr>
        <w:t>ON</w:t>
      </w:r>
      <w:r w:rsidRPr="0044576F">
        <w:rPr>
          <w:spacing w:val="7"/>
        </w:rPr>
        <w:t>A</w:t>
      </w:r>
      <w:r w:rsidRPr="0044576F">
        <w:t>L</w:t>
      </w:r>
      <w:r w:rsidRPr="0044576F">
        <w:rPr>
          <w:spacing w:val="8"/>
        </w:rPr>
        <w:t xml:space="preserve"> </w:t>
      </w:r>
      <w:r w:rsidRPr="0044576F">
        <w:rPr>
          <w:spacing w:val="9"/>
        </w:rPr>
        <w:t>S</w:t>
      </w:r>
      <w:r w:rsidRPr="0044576F">
        <w:rPr>
          <w:spacing w:val="10"/>
        </w:rPr>
        <w:t>KI</w:t>
      </w:r>
      <w:r w:rsidRPr="0044576F">
        <w:rPr>
          <w:spacing w:val="8"/>
        </w:rPr>
        <w:t>LL</w:t>
      </w:r>
      <w:r w:rsidRPr="0044576F">
        <w:t>S</w:t>
      </w:r>
    </w:p>
    <w:p w14:paraId="5AA59302" w14:textId="77777777" w:rsidR="00566B0D" w:rsidRPr="0044576F" w:rsidRDefault="00566B0D">
      <w:pPr>
        <w:spacing w:before="3" w:line="240" w:lineRule="exact"/>
        <w:rPr>
          <w:sz w:val="24"/>
          <w:szCs w:val="24"/>
        </w:rPr>
      </w:pPr>
    </w:p>
    <w:p w14:paraId="1D0598E2" w14:textId="77777777" w:rsidR="00566B0D" w:rsidRPr="0044576F" w:rsidRDefault="0044576F">
      <w:pPr>
        <w:spacing w:line="543" w:lineRule="auto"/>
        <w:ind w:left="104" w:right="198"/>
      </w:pPr>
      <w:r w:rsidRPr="0044576F">
        <w:rPr>
          <w:i/>
        </w:rPr>
        <w:t>E</w:t>
      </w:r>
      <w:r w:rsidRPr="0044576F">
        <w:rPr>
          <w:i/>
          <w:spacing w:val="1"/>
        </w:rPr>
        <w:t>n</w:t>
      </w:r>
      <w:r w:rsidRPr="0044576F">
        <w:rPr>
          <w:i/>
        </w:rPr>
        <w:t>t</w:t>
      </w:r>
      <w:r w:rsidRPr="0044576F">
        <w:rPr>
          <w:i/>
          <w:spacing w:val="1"/>
        </w:rPr>
        <w:t>hu</w:t>
      </w:r>
      <w:r w:rsidRPr="0044576F">
        <w:rPr>
          <w:i/>
          <w:spacing w:val="-1"/>
        </w:rPr>
        <w:t>s</w:t>
      </w:r>
      <w:r w:rsidRPr="0044576F">
        <w:rPr>
          <w:i/>
        </w:rPr>
        <w:t>i</w:t>
      </w:r>
      <w:r w:rsidRPr="0044576F">
        <w:rPr>
          <w:i/>
          <w:spacing w:val="1"/>
        </w:rPr>
        <w:t>a</w:t>
      </w:r>
      <w:r w:rsidRPr="0044576F">
        <w:rPr>
          <w:i/>
          <w:spacing w:val="-1"/>
        </w:rPr>
        <w:t>s</w:t>
      </w:r>
      <w:r w:rsidRPr="0044576F">
        <w:rPr>
          <w:i/>
        </w:rPr>
        <w:t xml:space="preserve">tic </w:t>
      </w:r>
      <w:r w:rsidRPr="0044576F">
        <w:rPr>
          <w:i/>
          <w:spacing w:val="-1"/>
        </w:rPr>
        <w:t>C</w:t>
      </w:r>
      <w:r w:rsidRPr="0044576F">
        <w:rPr>
          <w:i/>
          <w:spacing w:val="1"/>
        </w:rPr>
        <w:t>o</w:t>
      </w:r>
      <w:r w:rsidRPr="0044576F">
        <w:rPr>
          <w:i/>
        </w:rPr>
        <w:t>mm</w:t>
      </w:r>
      <w:r w:rsidRPr="0044576F">
        <w:rPr>
          <w:i/>
          <w:spacing w:val="1"/>
        </w:rPr>
        <w:t>un</w:t>
      </w:r>
      <w:r w:rsidRPr="0044576F">
        <w:rPr>
          <w:i/>
        </w:rPr>
        <w:t>ic</w:t>
      </w:r>
      <w:r w:rsidRPr="0044576F">
        <w:rPr>
          <w:i/>
          <w:spacing w:val="1"/>
        </w:rPr>
        <w:t>a</w:t>
      </w:r>
      <w:r w:rsidRPr="0044576F">
        <w:rPr>
          <w:i/>
        </w:rPr>
        <w:t>ti</w:t>
      </w:r>
      <w:r w:rsidRPr="0044576F">
        <w:rPr>
          <w:i/>
          <w:spacing w:val="1"/>
        </w:rPr>
        <w:t>o</w:t>
      </w:r>
      <w:r w:rsidRPr="0044576F">
        <w:rPr>
          <w:i/>
        </w:rPr>
        <w:t>n</w:t>
      </w:r>
      <w:r w:rsidRPr="0044576F">
        <w:rPr>
          <w:i/>
          <w:spacing w:val="-12"/>
        </w:rPr>
        <w:t xml:space="preserve"> </w:t>
      </w:r>
      <w:r w:rsidRPr="0044576F">
        <w:rPr>
          <w:i/>
          <w:spacing w:val="-1"/>
        </w:rPr>
        <w:t>s</w:t>
      </w:r>
      <w:r w:rsidRPr="0044576F">
        <w:rPr>
          <w:i/>
        </w:rPr>
        <w:t xml:space="preserve">kills </w:t>
      </w:r>
      <w:r w:rsidRPr="0044576F">
        <w:rPr>
          <w:i/>
          <w:spacing w:val="1"/>
        </w:rPr>
        <w:t>Sup</w:t>
      </w:r>
      <w:r w:rsidRPr="0044576F">
        <w:rPr>
          <w:i/>
        </w:rPr>
        <w:t>erb</w:t>
      </w:r>
      <w:r w:rsidRPr="0044576F">
        <w:rPr>
          <w:i/>
          <w:spacing w:val="-5"/>
        </w:rPr>
        <w:t xml:space="preserve"> </w:t>
      </w:r>
      <w:r w:rsidRPr="0044576F">
        <w:rPr>
          <w:i/>
        </w:rPr>
        <w:t>c</w:t>
      </w:r>
      <w:r w:rsidRPr="0044576F">
        <w:rPr>
          <w:i/>
          <w:spacing w:val="1"/>
        </w:rPr>
        <w:t>u</w:t>
      </w:r>
      <w:r w:rsidRPr="0044576F">
        <w:rPr>
          <w:i/>
          <w:spacing w:val="-1"/>
        </w:rPr>
        <w:t>s</w:t>
      </w:r>
      <w:r w:rsidRPr="0044576F">
        <w:rPr>
          <w:i/>
        </w:rPr>
        <w:t>t</w:t>
      </w:r>
      <w:r w:rsidRPr="0044576F">
        <w:rPr>
          <w:i/>
          <w:spacing w:val="1"/>
        </w:rPr>
        <w:t>o</w:t>
      </w:r>
      <w:r w:rsidRPr="0044576F">
        <w:rPr>
          <w:i/>
        </w:rPr>
        <w:t>mer</w:t>
      </w:r>
      <w:r w:rsidRPr="0044576F">
        <w:rPr>
          <w:i/>
          <w:spacing w:val="-7"/>
        </w:rPr>
        <w:t xml:space="preserve"> </w:t>
      </w:r>
      <w:r w:rsidRPr="0044576F">
        <w:rPr>
          <w:i/>
        </w:rPr>
        <w:t>service P</w:t>
      </w:r>
      <w:r w:rsidRPr="0044576F">
        <w:rPr>
          <w:i/>
          <w:spacing w:val="1"/>
        </w:rPr>
        <w:t>un</w:t>
      </w:r>
      <w:r w:rsidRPr="0044576F">
        <w:rPr>
          <w:i/>
        </w:rPr>
        <w:t>ct</w:t>
      </w:r>
      <w:r w:rsidRPr="0044576F">
        <w:rPr>
          <w:i/>
          <w:spacing w:val="1"/>
        </w:rPr>
        <w:t>ua</w:t>
      </w:r>
      <w:r w:rsidRPr="0044576F">
        <w:rPr>
          <w:i/>
        </w:rPr>
        <w:t>l</w:t>
      </w:r>
    </w:p>
    <w:p w14:paraId="7AC6D1D1" w14:textId="77777777" w:rsidR="00566B0D" w:rsidRPr="0044576F" w:rsidRDefault="00566B0D">
      <w:pPr>
        <w:spacing w:line="200" w:lineRule="exact"/>
      </w:pPr>
    </w:p>
    <w:p w14:paraId="386C3636" w14:textId="77777777" w:rsidR="00566B0D" w:rsidRPr="0044576F" w:rsidRDefault="00566B0D">
      <w:pPr>
        <w:spacing w:line="200" w:lineRule="exact"/>
      </w:pPr>
    </w:p>
    <w:p w14:paraId="2A68960D" w14:textId="77777777" w:rsidR="00566B0D" w:rsidRPr="0044576F" w:rsidRDefault="00566B0D">
      <w:pPr>
        <w:spacing w:line="200" w:lineRule="exact"/>
      </w:pPr>
    </w:p>
    <w:p w14:paraId="095141CC" w14:textId="77777777" w:rsidR="00566B0D" w:rsidRPr="0044576F" w:rsidRDefault="00566B0D">
      <w:pPr>
        <w:spacing w:line="200" w:lineRule="exact"/>
      </w:pPr>
    </w:p>
    <w:p w14:paraId="0D55F71E" w14:textId="77777777" w:rsidR="00566B0D" w:rsidRPr="0044576F" w:rsidRDefault="00566B0D">
      <w:pPr>
        <w:spacing w:before="17" w:line="200" w:lineRule="exact"/>
      </w:pPr>
    </w:p>
    <w:p w14:paraId="35F602BB" w14:textId="77777777" w:rsidR="00566B0D" w:rsidRPr="0044576F" w:rsidRDefault="0044576F">
      <w:pPr>
        <w:ind w:left="104"/>
      </w:pPr>
      <w:r w:rsidRPr="0044576F">
        <w:rPr>
          <w:spacing w:val="12"/>
        </w:rPr>
        <w:t>P</w:t>
      </w:r>
      <w:r w:rsidRPr="0044576F">
        <w:rPr>
          <w:spacing w:val="10"/>
        </w:rPr>
        <w:t>E</w:t>
      </w:r>
      <w:r w:rsidRPr="0044576F">
        <w:rPr>
          <w:spacing w:val="9"/>
        </w:rPr>
        <w:t>RS</w:t>
      </w:r>
      <w:r w:rsidRPr="0044576F">
        <w:rPr>
          <w:spacing w:val="10"/>
        </w:rPr>
        <w:t>ON</w:t>
      </w:r>
      <w:r w:rsidRPr="0044576F">
        <w:rPr>
          <w:spacing w:val="7"/>
        </w:rPr>
        <w:t>A</w:t>
      </w:r>
      <w:r w:rsidRPr="0044576F">
        <w:t>L</w:t>
      </w:r>
      <w:r w:rsidRPr="0044576F">
        <w:rPr>
          <w:spacing w:val="10"/>
        </w:rPr>
        <w:t xml:space="preserve"> D</w:t>
      </w:r>
      <w:r w:rsidRPr="0044576F">
        <w:rPr>
          <w:spacing w:val="8"/>
        </w:rPr>
        <w:t>E</w:t>
      </w:r>
      <w:r w:rsidRPr="0044576F">
        <w:rPr>
          <w:spacing w:val="13"/>
        </w:rPr>
        <w:t>T</w:t>
      </w:r>
      <w:r w:rsidRPr="0044576F">
        <w:rPr>
          <w:spacing w:val="7"/>
        </w:rPr>
        <w:t>A</w:t>
      </w:r>
      <w:r w:rsidRPr="0044576F">
        <w:rPr>
          <w:spacing w:val="10"/>
        </w:rPr>
        <w:t>I</w:t>
      </w:r>
      <w:r w:rsidRPr="0044576F">
        <w:rPr>
          <w:spacing w:val="8"/>
        </w:rPr>
        <w:t>L</w:t>
      </w:r>
      <w:r w:rsidRPr="0044576F">
        <w:t>S</w:t>
      </w:r>
    </w:p>
    <w:p w14:paraId="39D388B1" w14:textId="77777777" w:rsidR="00566B0D" w:rsidRPr="0044576F" w:rsidRDefault="00566B0D">
      <w:pPr>
        <w:spacing w:before="18" w:line="220" w:lineRule="exact"/>
        <w:rPr>
          <w:sz w:val="22"/>
          <w:szCs w:val="22"/>
        </w:rPr>
      </w:pPr>
    </w:p>
    <w:p w14:paraId="047523C4" w14:textId="77777777" w:rsidR="0044576F" w:rsidRPr="0044576F" w:rsidRDefault="0044576F">
      <w:pPr>
        <w:ind w:left="104"/>
        <w:rPr>
          <w:rFonts w:ascii="Calibri" w:hAnsi="Calibri" w:cs="Calibri"/>
          <w:sz w:val="22"/>
          <w:szCs w:val="22"/>
        </w:rPr>
      </w:pPr>
      <w:r w:rsidRPr="0044576F">
        <w:rPr>
          <w:rFonts w:ascii="Calibri" w:hAnsi="Calibri" w:cs="Calibri"/>
          <w:sz w:val="22"/>
          <w:szCs w:val="22"/>
        </w:rPr>
        <w:t>Blade Singh</w:t>
      </w:r>
    </w:p>
    <w:p w14:paraId="57832843" w14:textId="216D9836" w:rsidR="00566B0D" w:rsidRPr="0044576F" w:rsidRDefault="0044576F">
      <w:pPr>
        <w:ind w:left="104"/>
      </w:pPr>
      <w:r w:rsidRPr="0044576F">
        <w:rPr>
          <w:i/>
          <w:spacing w:val="1"/>
        </w:rPr>
        <w:t>3</w:t>
      </w:r>
      <w:r w:rsidRPr="0044576F">
        <w:rPr>
          <w:i/>
        </w:rPr>
        <w:t>4 A</w:t>
      </w:r>
      <w:r w:rsidRPr="0044576F">
        <w:rPr>
          <w:i/>
          <w:spacing w:val="1"/>
        </w:rPr>
        <w:t>n</w:t>
      </w:r>
      <w:r w:rsidRPr="0044576F">
        <w:rPr>
          <w:i/>
        </w:rPr>
        <w:t>ywhere</w:t>
      </w:r>
      <w:r w:rsidRPr="0044576F">
        <w:rPr>
          <w:i/>
          <w:spacing w:val="-8"/>
        </w:rPr>
        <w:t xml:space="preserve"> </w:t>
      </w:r>
      <w:r w:rsidRPr="0044576F">
        <w:rPr>
          <w:i/>
        </w:rPr>
        <w:t>R</w:t>
      </w:r>
      <w:r w:rsidRPr="0044576F">
        <w:rPr>
          <w:i/>
          <w:spacing w:val="-1"/>
        </w:rPr>
        <w:t>o</w:t>
      </w:r>
      <w:r w:rsidRPr="0044576F">
        <w:rPr>
          <w:i/>
          <w:spacing w:val="1"/>
        </w:rPr>
        <w:t>a</w:t>
      </w:r>
      <w:r w:rsidRPr="0044576F">
        <w:rPr>
          <w:i/>
        </w:rPr>
        <w:t>d</w:t>
      </w:r>
    </w:p>
    <w:p w14:paraId="5DAC7E3D" w14:textId="77777777" w:rsidR="00566B0D" w:rsidRPr="0044576F" w:rsidRDefault="0044576F">
      <w:pPr>
        <w:spacing w:line="220" w:lineRule="exact"/>
        <w:ind w:left="104"/>
      </w:pPr>
      <w:r w:rsidRPr="0044576F">
        <w:rPr>
          <w:i/>
          <w:spacing w:val="-1"/>
        </w:rPr>
        <w:t>C</w:t>
      </w:r>
      <w:r w:rsidRPr="0044576F">
        <w:rPr>
          <w:i/>
          <w:spacing w:val="1"/>
        </w:rPr>
        <w:t>o</w:t>
      </w:r>
      <w:r w:rsidRPr="0044576F">
        <w:rPr>
          <w:i/>
        </w:rPr>
        <w:t>v</w:t>
      </w:r>
      <w:r w:rsidRPr="0044576F">
        <w:rPr>
          <w:i/>
          <w:spacing w:val="1"/>
        </w:rPr>
        <w:t>en</w:t>
      </w:r>
      <w:r w:rsidRPr="0044576F">
        <w:rPr>
          <w:i/>
        </w:rPr>
        <w:t>t</w:t>
      </w:r>
      <w:r w:rsidRPr="0044576F">
        <w:rPr>
          <w:i/>
          <w:spacing w:val="-1"/>
        </w:rPr>
        <w:t>r</w:t>
      </w:r>
      <w:r w:rsidRPr="0044576F">
        <w:rPr>
          <w:i/>
        </w:rPr>
        <w:t>y</w:t>
      </w:r>
    </w:p>
    <w:p w14:paraId="3D73CA38" w14:textId="77777777" w:rsidR="00566B0D" w:rsidRPr="0044576F" w:rsidRDefault="0044576F">
      <w:pPr>
        <w:ind w:left="104"/>
      </w:pPr>
      <w:r w:rsidRPr="0044576F">
        <w:rPr>
          <w:i/>
          <w:spacing w:val="-1"/>
        </w:rPr>
        <w:t>C</w:t>
      </w:r>
      <w:r w:rsidRPr="0044576F">
        <w:rPr>
          <w:i/>
        </w:rPr>
        <w:t>V6</w:t>
      </w:r>
      <w:r w:rsidRPr="0044576F">
        <w:rPr>
          <w:i/>
          <w:spacing w:val="-3"/>
        </w:rPr>
        <w:t xml:space="preserve"> </w:t>
      </w:r>
      <w:r w:rsidRPr="0044576F">
        <w:rPr>
          <w:i/>
          <w:spacing w:val="1"/>
        </w:rPr>
        <w:t>7</w:t>
      </w:r>
      <w:r w:rsidRPr="0044576F">
        <w:rPr>
          <w:i/>
        </w:rPr>
        <w:t>RF</w:t>
      </w:r>
    </w:p>
    <w:p w14:paraId="1E219AF1" w14:textId="77777777" w:rsidR="00566B0D" w:rsidRPr="0044576F" w:rsidRDefault="00566B0D">
      <w:pPr>
        <w:spacing w:before="11" w:line="220" w:lineRule="exact"/>
        <w:rPr>
          <w:sz w:val="22"/>
          <w:szCs w:val="22"/>
        </w:rPr>
      </w:pPr>
    </w:p>
    <w:p w14:paraId="0A41C5CD" w14:textId="77777777" w:rsidR="00566B0D" w:rsidRPr="0044576F" w:rsidRDefault="0044576F">
      <w:pPr>
        <w:ind w:left="104"/>
      </w:pPr>
      <w:r w:rsidRPr="0044576F">
        <w:rPr>
          <w:i/>
        </w:rPr>
        <w:t>T:</w:t>
      </w:r>
      <w:r w:rsidRPr="0044576F">
        <w:rPr>
          <w:i/>
          <w:spacing w:val="-1"/>
        </w:rPr>
        <w:t xml:space="preserve"> </w:t>
      </w:r>
      <w:r w:rsidRPr="0044576F">
        <w:rPr>
          <w:i/>
          <w:spacing w:val="1"/>
        </w:rPr>
        <w:t>024</w:t>
      </w:r>
      <w:r w:rsidRPr="0044576F">
        <w:rPr>
          <w:i/>
          <w:spacing w:val="-1"/>
        </w:rPr>
        <w:t>7</w:t>
      </w:r>
      <w:r w:rsidRPr="0044576F">
        <w:rPr>
          <w:i/>
        </w:rPr>
        <w:t>6</w:t>
      </w:r>
      <w:r w:rsidRPr="0044576F">
        <w:rPr>
          <w:i/>
          <w:spacing w:val="-4"/>
        </w:rPr>
        <w:t xml:space="preserve"> </w:t>
      </w:r>
      <w:r w:rsidRPr="0044576F">
        <w:rPr>
          <w:i/>
          <w:spacing w:val="-1"/>
        </w:rPr>
        <w:t>8</w:t>
      </w:r>
      <w:r w:rsidRPr="0044576F">
        <w:rPr>
          <w:i/>
          <w:spacing w:val="1"/>
        </w:rPr>
        <w:t>8</w:t>
      </w:r>
      <w:r w:rsidRPr="0044576F">
        <w:rPr>
          <w:i/>
        </w:rPr>
        <w:t>8</w:t>
      </w:r>
      <w:r w:rsidRPr="0044576F">
        <w:rPr>
          <w:i/>
          <w:spacing w:val="-2"/>
        </w:rPr>
        <w:t xml:space="preserve"> </w:t>
      </w:r>
      <w:r w:rsidRPr="0044576F">
        <w:rPr>
          <w:i/>
          <w:spacing w:val="-1"/>
        </w:rPr>
        <w:t>5</w:t>
      </w:r>
      <w:r w:rsidRPr="0044576F">
        <w:rPr>
          <w:i/>
          <w:spacing w:val="1"/>
        </w:rPr>
        <w:t>54</w:t>
      </w:r>
      <w:r w:rsidRPr="0044576F">
        <w:rPr>
          <w:i/>
        </w:rPr>
        <w:t>4</w:t>
      </w:r>
    </w:p>
    <w:p w14:paraId="184E106F" w14:textId="77777777" w:rsidR="00566B0D" w:rsidRPr="0044576F" w:rsidRDefault="0044576F">
      <w:pPr>
        <w:ind w:left="104"/>
      </w:pPr>
      <w:r w:rsidRPr="0044576F">
        <w:rPr>
          <w:i/>
        </w:rPr>
        <w:t>M:</w:t>
      </w:r>
      <w:r w:rsidRPr="0044576F">
        <w:rPr>
          <w:i/>
          <w:spacing w:val="-1"/>
        </w:rPr>
        <w:t xml:space="preserve"> </w:t>
      </w:r>
      <w:r w:rsidRPr="0044576F">
        <w:rPr>
          <w:i/>
          <w:spacing w:val="1"/>
        </w:rPr>
        <w:t>088</w:t>
      </w:r>
      <w:r w:rsidRPr="0044576F">
        <w:rPr>
          <w:i/>
        </w:rPr>
        <w:t>7</w:t>
      </w:r>
      <w:r w:rsidRPr="0044576F">
        <w:rPr>
          <w:i/>
          <w:spacing w:val="-4"/>
        </w:rPr>
        <w:t xml:space="preserve"> </w:t>
      </w:r>
      <w:r w:rsidRPr="0044576F">
        <w:rPr>
          <w:i/>
          <w:spacing w:val="1"/>
        </w:rPr>
        <w:t>22</w:t>
      </w:r>
      <w:r w:rsidRPr="0044576F">
        <w:rPr>
          <w:i/>
        </w:rPr>
        <w:t>2</w:t>
      </w:r>
      <w:r w:rsidRPr="0044576F">
        <w:rPr>
          <w:i/>
          <w:spacing w:val="-4"/>
        </w:rPr>
        <w:t xml:space="preserve"> </w:t>
      </w:r>
      <w:r w:rsidRPr="0044576F">
        <w:rPr>
          <w:i/>
          <w:spacing w:val="1"/>
        </w:rPr>
        <w:t>9</w:t>
      </w:r>
      <w:r w:rsidRPr="0044576F">
        <w:rPr>
          <w:i/>
          <w:spacing w:val="-1"/>
        </w:rPr>
        <w:t>9</w:t>
      </w:r>
      <w:r w:rsidRPr="0044576F">
        <w:rPr>
          <w:i/>
          <w:spacing w:val="1"/>
        </w:rPr>
        <w:t>9</w:t>
      </w:r>
      <w:r w:rsidRPr="0044576F">
        <w:rPr>
          <w:i/>
        </w:rPr>
        <w:t>9</w:t>
      </w:r>
    </w:p>
    <w:p w14:paraId="05D92654" w14:textId="32985C09" w:rsidR="00566B0D" w:rsidRPr="0044576F" w:rsidRDefault="0044576F">
      <w:pPr>
        <w:ind w:left="104"/>
      </w:pPr>
      <w:r w:rsidRPr="0044576F">
        <w:rPr>
          <w:i/>
          <w:spacing w:val="1"/>
        </w:rPr>
        <w:t>E</w:t>
      </w:r>
      <w:r w:rsidRPr="0044576F">
        <w:rPr>
          <w:i/>
        </w:rPr>
        <w:t>:</w:t>
      </w:r>
      <w:r w:rsidRPr="0044576F">
        <w:t>blade@gmail.com</w:t>
      </w:r>
    </w:p>
    <w:p w14:paraId="76A01A3C" w14:textId="77777777" w:rsidR="00566B0D" w:rsidRPr="0044576F" w:rsidRDefault="00566B0D">
      <w:pPr>
        <w:spacing w:before="8" w:line="220" w:lineRule="exact"/>
        <w:rPr>
          <w:sz w:val="22"/>
          <w:szCs w:val="22"/>
        </w:rPr>
      </w:pPr>
    </w:p>
    <w:p w14:paraId="771B7910" w14:textId="77777777" w:rsidR="00566B0D" w:rsidRPr="0044576F" w:rsidRDefault="0044576F">
      <w:pPr>
        <w:ind w:left="104"/>
      </w:pPr>
      <w:r w:rsidRPr="0044576F">
        <w:rPr>
          <w:i/>
        </w:rPr>
        <w:t>DO</w:t>
      </w:r>
      <w:r w:rsidRPr="0044576F">
        <w:rPr>
          <w:i/>
          <w:spacing w:val="1"/>
        </w:rPr>
        <w:t>B</w:t>
      </w:r>
      <w:r w:rsidRPr="0044576F">
        <w:rPr>
          <w:i/>
        </w:rPr>
        <w:t>:</w:t>
      </w:r>
      <w:r w:rsidRPr="0044576F">
        <w:rPr>
          <w:i/>
          <w:spacing w:val="-4"/>
        </w:rPr>
        <w:t xml:space="preserve"> </w:t>
      </w:r>
      <w:r w:rsidRPr="0044576F">
        <w:rPr>
          <w:i/>
          <w:spacing w:val="1"/>
        </w:rPr>
        <w:t>12</w:t>
      </w:r>
      <w:r w:rsidRPr="0044576F">
        <w:rPr>
          <w:i/>
        </w:rPr>
        <w:t>/</w:t>
      </w:r>
      <w:r w:rsidRPr="0044576F">
        <w:rPr>
          <w:i/>
          <w:spacing w:val="3"/>
        </w:rPr>
        <w:t>0</w:t>
      </w:r>
      <w:r w:rsidRPr="0044576F">
        <w:rPr>
          <w:i/>
          <w:spacing w:val="1"/>
        </w:rPr>
        <w:t>9</w:t>
      </w:r>
      <w:r w:rsidRPr="0044576F">
        <w:rPr>
          <w:i/>
        </w:rPr>
        <w:t>/</w:t>
      </w:r>
      <w:r w:rsidRPr="0044576F">
        <w:rPr>
          <w:i/>
          <w:spacing w:val="-1"/>
        </w:rPr>
        <w:t>1</w:t>
      </w:r>
      <w:r w:rsidRPr="0044576F">
        <w:rPr>
          <w:i/>
          <w:spacing w:val="1"/>
        </w:rPr>
        <w:t>98</w:t>
      </w:r>
      <w:r w:rsidRPr="0044576F">
        <w:rPr>
          <w:i/>
        </w:rPr>
        <w:t>5</w:t>
      </w:r>
    </w:p>
    <w:p w14:paraId="74005205" w14:textId="77777777" w:rsidR="00566B0D" w:rsidRPr="0044576F" w:rsidRDefault="0044576F">
      <w:pPr>
        <w:ind w:left="104"/>
      </w:pPr>
      <w:r w:rsidRPr="0044576F">
        <w:rPr>
          <w:i/>
        </w:rPr>
        <w:t>Dr</w:t>
      </w:r>
      <w:r w:rsidRPr="0044576F">
        <w:rPr>
          <w:i/>
          <w:spacing w:val="-1"/>
        </w:rPr>
        <w:t>i</w:t>
      </w:r>
      <w:r w:rsidRPr="0044576F">
        <w:rPr>
          <w:i/>
        </w:rPr>
        <w:t>vi</w:t>
      </w:r>
      <w:r w:rsidRPr="0044576F">
        <w:rPr>
          <w:i/>
          <w:spacing w:val="1"/>
        </w:rPr>
        <w:t>n</w:t>
      </w:r>
      <w:r w:rsidRPr="0044576F">
        <w:rPr>
          <w:i/>
        </w:rPr>
        <w:t>g</w:t>
      </w:r>
      <w:r w:rsidRPr="0044576F">
        <w:rPr>
          <w:i/>
          <w:spacing w:val="-5"/>
        </w:rPr>
        <w:t xml:space="preserve"> </w:t>
      </w:r>
      <w:r w:rsidRPr="0044576F">
        <w:rPr>
          <w:i/>
        </w:rPr>
        <w:t>lice</w:t>
      </w:r>
      <w:r w:rsidRPr="0044576F">
        <w:rPr>
          <w:i/>
          <w:spacing w:val="1"/>
        </w:rPr>
        <w:t>n</w:t>
      </w:r>
      <w:r w:rsidRPr="0044576F">
        <w:rPr>
          <w:i/>
          <w:spacing w:val="-1"/>
        </w:rPr>
        <w:t>s</w:t>
      </w:r>
      <w:r w:rsidRPr="0044576F">
        <w:rPr>
          <w:i/>
        </w:rPr>
        <w:t>e:</w:t>
      </w:r>
      <w:r w:rsidRPr="0044576F">
        <w:rPr>
          <w:i/>
          <w:spacing w:val="45"/>
        </w:rPr>
        <w:t xml:space="preserve"> </w:t>
      </w:r>
      <w:r w:rsidRPr="0044576F">
        <w:rPr>
          <w:i/>
        </w:rPr>
        <w:t>Yes</w:t>
      </w:r>
    </w:p>
    <w:p w14:paraId="4B5789B8" w14:textId="77777777" w:rsidR="00566B0D" w:rsidRPr="0044576F" w:rsidRDefault="0044576F">
      <w:pPr>
        <w:ind w:left="104"/>
      </w:pPr>
      <w:r w:rsidRPr="0044576F">
        <w:rPr>
          <w:i/>
          <w:spacing w:val="-1"/>
        </w:rPr>
        <w:t>N</w:t>
      </w:r>
      <w:r w:rsidRPr="0044576F">
        <w:rPr>
          <w:i/>
          <w:spacing w:val="1"/>
        </w:rPr>
        <w:t>a</w:t>
      </w:r>
      <w:r w:rsidRPr="0044576F">
        <w:rPr>
          <w:i/>
        </w:rPr>
        <w:t>ti</w:t>
      </w:r>
      <w:r w:rsidRPr="0044576F">
        <w:rPr>
          <w:i/>
          <w:spacing w:val="1"/>
        </w:rPr>
        <w:t>ona</w:t>
      </w:r>
      <w:r w:rsidRPr="0044576F">
        <w:rPr>
          <w:i/>
        </w:rPr>
        <w:t>lity:</w:t>
      </w:r>
      <w:r w:rsidRPr="0044576F">
        <w:rPr>
          <w:i/>
          <w:spacing w:val="-9"/>
        </w:rPr>
        <w:t xml:space="preserve"> </w:t>
      </w:r>
      <w:r w:rsidRPr="0044576F">
        <w:rPr>
          <w:i/>
        </w:rPr>
        <w:t>B</w:t>
      </w:r>
      <w:r w:rsidRPr="0044576F">
        <w:rPr>
          <w:i/>
          <w:spacing w:val="-1"/>
        </w:rPr>
        <w:t>r</w:t>
      </w:r>
      <w:r w:rsidRPr="0044576F">
        <w:rPr>
          <w:i/>
        </w:rPr>
        <w:t>iti</w:t>
      </w:r>
      <w:r w:rsidRPr="0044576F">
        <w:rPr>
          <w:i/>
          <w:spacing w:val="-1"/>
        </w:rPr>
        <w:t>s</w:t>
      </w:r>
      <w:r w:rsidRPr="0044576F">
        <w:rPr>
          <w:i/>
        </w:rPr>
        <w:t>h</w:t>
      </w:r>
    </w:p>
    <w:p w14:paraId="784B3414" w14:textId="5D44947C" w:rsidR="00566B0D" w:rsidRPr="0044576F" w:rsidRDefault="0044576F">
      <w:pPr>
        <w:spacing w:before="39"/>
        <w:rPr>
          <w:sz w:val="48"/>
          <w:szCs w:val="48"/>
        </w:rPr>
      </w:pPr>
      <w:r w:rsidRPr="0044576F">
        <w:br w:type="column"/>
      </w:r>
      <w:r w:rsidRPr="0044576F">
        <w:rPr>
          <w:rFonts w:ascii="Calibri" w:hAnsi="Calibri" w:cs="Calibri"/>
          <w:sz w:val="22"/>
          <w:szCs w:val="22"/>
        </w:rPr>
        <w:t>Blade Singh</w:t>
      </w:r>
    </w:p>
    <w:p w14:paraId="7819D41B" w14:textId="77777777" w:rsidR="00566B0D" w:rsidRPr="0044576F" w:rsidRDefault="0044576F">
      <w:pPr>
        <w:spacing w:before="99"/>
        <w:rPr>
          <w:sz w:val="40"/>
          <w:szCs w:val="40"/>
        </w:rPr>
      </w:pPr>
      <w:r w:rsidRPr="0044576F">
        <w:rPr>
          <w:sz w:val="40"/>
          <w:szCs w:val="40"/>
        </w:rPr>
        <w:t>R</w:t>
      </w:r>
      <w:r w:rsidRPr="0044576F">
        <w:rPr>
          <w:spacing w:val="-1"/>
          <w:sz w:val="40"/>
          <w:szCs w:val="40"/>
        </w:rPr>
        <w:t>e</w:t>
      </w:r>
      <w:r w:rsidRPr="0044576F">
        <w:rPr>
          <w:spacing w:val="-3"/>
          <w:sz w:val="40"/>
          <w:szCs w:val="40"/>
        </w:rPr>
        <w:t>ce</w:t>
      </w:r>
      <w:r w:rsidRPr="0044576F">
        <w:rPr>
          <w:sz w:val="40"/>
          <w:szCs w:val="40"/>
        </w:rPr>
        <w:t>pt</w:t>
      </w:r>
      <w:r w:rsidRPr="0044576F">
        <w:rPr>
          <w:spacing w:val="-3"/>
          <w:sz w:val="40"/>
          <w:szCs w:val="40"/>
        </w:rPr>
        <w:t>i</w:t>
      </w:r>
      <w:r w:rsidRPr="0044576F">
        <w:rPr>
          <w:sz w:val="40"/>
          <w:szCs w:val="40"/>
        </w:rPr>
        <w:t>on</w:t>
      </w:r>
      <w:r w:rsidRPr="0044576F">
        <w:rPr>
          <w:spacing w:val="-4"/>
          <w:sz w:val="40"/>
          <w:szCs w:val="40"/>
        </w:rPr>
        <w:t>i</w:t>
      </w:r>
      <w:r w:rsidRPr="0044576F">
        <w:rPr>
          <w:sz w:val="40"/>
          <w:szCs w:val="40"/>
        </w:rPr>
        <w:t>st</w:t>
      </w:r>
    </w:p>
    <w:p w14:paraId="11EAFEEE" w14:textId="77777777" w:rsidR="00566B0D" w:rsidRPr="0044576F" w:rsidRDefault="00566B0D">
      <w:pPr>
        <w:spacing w:before="5" w:line="120" w:lineRule="exact"/>
        <w:rPr>
          <w:sz w:val="12"/>
          <w:szCs w:val="12"/>
        </w:rPr>
      </w:pPr>
    </w:p>
    <w:p w14:paraId="7F42B252" w14:textId="77777777" w:rsidR="00566B0D" w:rsidRPr="0044576F" w:rsidRDefault="0044576F">
      <w:r w:rsidRPr="0044576F">
        <w:rPr>
          <w:spacing w:val="12"/>
        </w:rPr>
        <w:t>P</w:t>
      </w:r>
      <w:r w:rsidRPr="0044576F">
        <w:rPr>
          <w:spacing w:val="13"/>
        </w:rPr>
        <w:t>E</w:t>
      </w:r>
      <w:r w:rsidRPr="0044576F">
        <w:rPr>
          <w:spacing w:val="11"/>
        </w:rPr>
        <w:t>RS</w:t>
      </w:r>
      <w:r w:rsidRPr="0044576F">
        <w:rPr>
          <w:spacing w:val="12"/>
        </w:rPr>
        <w:t>ON</w:t>
      </w:r>
      <w:r w:rsidRPr="0044576F">
        <w:rPr>
          <w:spacing w:val="10"/>
        </w:rPr>
        <w:t>A</w:t>
      </w:r>
      <w:r w:rsidRPr="0044576F">
        <w:t>L</w:t>
      </w:r>
      <w:r w:rsidRPr="0044576F">
        <w:rPr>
          <w:spacing w:val="12"/>
        </w:rPr>
        <w:t xml:space="preserve"> </w:t>
      </w:r>
      <w:r w:rsidRPr="0044576F">
        <w:rPr>
          <w:spacing w:val="11"/>
        </w:rPr>
        <w:t>S</w:t>
      </w:r>
      <w:r w:rsidRPr="0044576F">
        <w:rPr>
          <w:spacing w:val="12"/>
        </w:rPr>
        <w:t>UMM</w:t>
      </w:r>
      <w:r w:rsidRPr="0044576F">
        <w:rPr>
          <w:spacing w:val="10"/>
        </w:rPr>
        <w:t>A</w:t>
      </w:r>
      <w:r w:rsidRPr="0044576F">
        <w:rPr>
          <w:spacing w:val="11"/>
        </w:rPr>
        <w:t>R</w:t>
      </w:r>
      <w:r w:rsidRPr="0044576F">
        <w:t>Y</w:t>
      </w:r>
    </w:p>
    <w:p w14:paraId="3CBFE708" w14:textId="77777777" w:rsidR="00566B0D" w:rsidRPr="0044576F" w:rsidRDefault="00566B0D">
      <w:pPr>
        <w:spacing w:before="11" w:line="280" w:lineRule="exact"/>
        <w:rPr>
          <w:sz w:val="28"/>
          <w:szCs w:val="28"/>
        </w:rPr>
      </w:pPr>
    </w:p>
    <w:p w14:paraId="290EDF78" w14:textId="77777777" w:rsidR="00566B0D" w:rsidRPr="0044576F" w:rsidRDefault="0044576F">
      <w:pPr>
        <w:spacing w:line="271" w:lineRule="auto"/>
        <w:ind w:right="109"/>
      </w:pPr>
      <w:r w:rsidRPr="0044576F">
        <w:rPr>
          <w:spacing w:val="6"/>
        </w:rPr>
        <w:t>W</w:t>
      </w:r>
      <w:r w:rsidRPr="0044576F">
        <w:rPr>
          <w:spacing w:val="5"/>
        </w:rPr>
        <w:t>e</w:t>
      </w:r>
      <w:r w:rsidRPr="0044576F">
        <w:rPr>
          <w:spacing w:val="4"/>
        </w:rPr>
        <w:t>l</w:t>
      </w:r>
      <w:r w:rsidRPr="0044576F">
        <w:t>l</w:t>
      </w:r>
      <w:r w:rsidRPr="0044576F">
        <w:rPr>
          <w:spacing w:val="1"/>
        </w:rPr>
        <w:t xml:space="preserve"> </w:t>
      </w:r>
      <w:r w:rsidRPr="0044576F">
        <w:rPr>
          <w:spacing w:val="6"/>
        </w:rPr>
        <w:t>p</w:t>
      </w:r>
      <w:r w:rsidRPr="0044576F">
        <w:rPr>
          <w:spacing w:val="5"/>
        </w:rPr>
        <w:t>re</w:t>
      </w:r>
      <w:r w:rsidRPr="0044576F">
        <w:rPr>
          <w:spacing w:val="2"/>
        </w:rPr>
        <w:t>s</w:t>
      </w:r>
      <w:r w:rsidRPr="0044576F">
        <w:rPr>
          <w:spacing w:val="5"/>
        </w:rPr>
        <w:t>e</w:t>
      </w:r>
      <w:r w:rsidRPr="0044576F">
        <w:rPr>
          <w:spacing w:val="3"/>
        </w:rPr>
        <w:t>n</w:t>
      </w:r>
      <w:r w:rsidRPr="0044576F">
        <w:rPr>
          <w:spacing w:val="4"/>
        </w:rPr>
        <w:t>t</w:t>
      </w:r>
      <w:r w:rsidRPr="0044576F">
        <w:rPr>
          <w:spacing w:val="3"/>
        </w:rPr>
        <w:t>e</w:t>
      </w:r>
      <w:r w:rsidRPr="0044576F">
        <w:t>d</w:t>
      </w:r>
      <w:r w:rsidRPr="0044576F">
        <w:rPr>
          <w:spacing w:val="3"/>
        </w:rPr>
        <w:t xml:space="preserve"> </w:t>
      </w:r>
      <w:r w:rsidRPr="0044576F">
        <w:t>w</w:t>
      </w:r>
      <w:r w:rsidRPr="0044576F">
        <w:rPr>
          <w:spacing w:val="5"/>
        </w:rPr>
        <w:t>i</w:t>
      </w:r>
      <w:r w:rsidRPr="0044576F">
        <w:rPr>
          <w:spacing w:val="4"/>
        </w:rPr>
        <w:t>t</w:t>
      </w:r>
      <w:r w:rsidRPr="0044576F">
        <w:t>h</w:t>
      </w:r>
      <w:r w:rsidRPr="0044576F">
        <w:rPr>
          <w:spacing w:val="4"/>
        </w:rPr>
        <w:t xml:space="preserve"> </w:t>
      </w:r>
      <w:r w:rsidRPr="0044576F">
        <w:rPr>
          <w:spacing w:val="5"/>
        </w:rPr>
        <w:t>e</w:t>
      </w:r>
      <w:r w:rsidRPr="0044576F">
        <w:rPr>
          <w:spacing w:val="3"/>
        </w:rPr>
        <w:t>x</w:t>
      </w:r>
      <w:r w:rsidRPr="0044576F">
        <w:rPr>
          <w:spacing w:val="5"/>
        </w:rPr>
        <w:t>ce</w:t>
      </w:r>
      <w:r w:rsidRPr="0044576F">
        <w:rPr>
          <w:spacing w:val="6"/>
        </w:rPr>
        <w:t>p</w:t>
      </w:r>
      <w:r w:rsidRPr="0044576F">
        <w:rPr>
          <w:spacing w:val="4"/>
        </w:rPr>
        <w:t>t</w:t>
      </w:r>
      <w:r w:rsidRPr="0044576F">
        <w:rPr>
          <w:spacing w:val="2"/>
        </w:rPr>
        <w:t>i</w:t>
      </w:r>
      <w:r w:rsidRPr="0044576F">
        <w:rPr>
          <w:spacing w:val="3"/>
        </w:rPr>
        <w:t>on</w:t>
      </w:r>
      <w:r w:rsidRPr="0044576F">
        <w:rPr>
          <w:spacing w:val="5"/>
        </w:rPr>
        <w:t>a</w:t>
      </w:r>
      <w:r w:rsidRPr="0044576F">
        <w:t xml:space="preserve">l </w:t>
      </w:r>
      <w:r w:rsidRPr="0044576F">
        <w:rPr>
          <w:spacing w:val="5"/>
        </w:rPr>
        <w:t>c</w:t>
      </w:r>
      <w:r w:rsidRPr="0044576F">
        <w:rPr>
          <w:spacing w:val="3"/>
        </w:rPr>
        <w:t>u</w:t>
      </w:r>
      <w:r w:rsidRPr="0044576F">
        <w:rPr>
          <w:spacing w:val="4"/>
        </w:rPr>
        <w:t>st</w:t>
      </w:r>
      <w:r w:rsidRPr="0044576F">
        <w:rPr>
          <w:spacing w:val="6"/>
        </w:rPr>
        <w:t>o</w:t>
      </w:r>
      <w:r w:rsidRPr="0044576F">
        <w:rPr>
          <w:spacing w:val="1"/>
        </w:rPr>
        <w:t>m</w:t>
      </w:r>
      <w:r w:rsidRPr="0044576F">
        <w:rPr>
          <w:spacing w:val="5"/>
        </w:rPr>
        <w:t>e</w:t>
      </w:r>
      <w:r w:rsidRPr="0044576F">
        <w:t>r</w:t>
      </w:r>
      <w:r w:rsidRPr="0044576F">
        <w:rPr>
          <w:spacing w:val="3"/>
        </w:rPr>
        <w:t xml:space="preserve"> </w:t>
      </w:r>
      <w:r w:rsidRPr="0044576F">
        <w:rPr>
          <w:spacing w:val="2"/>
        </w:rPr>
        <w:t>s</w:t>
      </w:r>
      <w:r w:rsidRPr="0044576F">
        <w:rPr>
          <w:spacing w:val="5"/>
        </w:rPr>
        <w:t>er</w:t>
      </w:r>
      <w:r w:rsidRPr="0044576F">
        <w:rPr>
          <w:spacing w:val="3"/>
        </w:rPr>
        <w:t>v</w:t>
      </w:r>
      <w:r w:rsidRPr="0044576F">
        <w:rPr>
          <w:spacing w:val="4"/>
        </w:rPr>
        <w:t>i</w:t>
      </w:r>
      <w:r w:rsidRPr="0044576F">
        <w:rPr>
          <w:spacing w:val="3"/>
        </w:rPr>
        <w:t>c</w:t>
      </w:r>
      <w:r w:rsidRPr="0044576F">
        <w:t>e</w:t>
      </w:r>
      <w:r w:rsidRPr="0044576F">
        <w:rPr>
          <w:spacing w:val="4"/>
        </w:rPr>
        <w:t xml:space="preserve"> s</w:t>
      </w:r>
      <w:r w:rsidRPr="0044576F">
        <w:rPr>
          <w:spacing w:val="3"/>
        </w:rPr>
        <w:t>k</w:t>
      </w:r>
      <w:r w:rsidRPr="0044576F">
        <w:rPr>
          <w:spacing w:val="4"/>
        </w:rPr>
        <w:t>ill</w:t>
      </w:r>
      <w:r w:rsidRPr="0044576F">
        <w:rPr>
          <w:spacing w:val="2"/>
        </w:rPr>
        <w:t>s</w:t>
      </w:r>
      <w:r w:rsidRPr="0044576F">
        <w:t>,</w:t>
      </w:r>
      <w:r w:rsidRPr="0044576F">
        <w:rPr>
          <w:spacing w:val="3"/>
        </w:rPr>
        <w:t xml:space="preserve"> an</w:t>
      </w:r>
      <w:r w:rsidRPr="0044576F">
        <w:t>d</w:t>
      </w:r>
      <w:r w:rsidRPr="0044576F">
        <w:rPr>
          <w:spacing w:val="8"/>
        </w:rPr>
        <w:t xml:space="preserve"> </w:t>
      </w:r>
      <w:r w:rsidRPr="0044576F">
        <w:rPr>
          <w:spacing w:val="4"/>
        </w:rPr>
        <w:t>t</w:t>
      </w:r>
      <w:r w:rsidRPr="0044576F">
        <w:rPr>
          <w:spacing w:val="3"/>
        </w:rPr>
        <w:t>h</w:t>
      </w:r>
      <w:r w:rsidRPr="0044576F">
        <w:t>e</w:t>
      </w:r>
      <w:r w:rsidRPr="0044576F">
        <w:rPr>
          <w:spacing w:val="6"/>
        </w:rPr>
        <w:t xml:space="preserve"> </w:t>
      </w:r>
      <w:r w:rsidRPr="0044576F">
        <w:rPr>
          <w:spacing w:val="3"/>
        </w:rPr>
        <w:t>a</w:t>
      </w:r>
      <w:r w:rsidRPr="0044576F">
        <w:rPr>
          <w:spacing w:val="6"/>
        </w:rPr>
        <w:t>b</w:t>
      </w:r>
      <w:r w:rsidRPr="0044576F">
        <w:rPr>
          <w:spacing w:val="4"/>
        </w:rPr>
        <w:t>ilit</w:t>
      </w:r>
      <w:r w:rsidRPr="0044576F">
        <w:t>y</w:t>
      </w:r>
      <w:r w:rsidRPr="0044576F">
        <w:rPr>
          <w:spacing w:val="1"/>
        </w:rPr>
        <w:t xml:space="preserve"> </w:t>
      </w:r>
      <w:r w:rsidRPr="0044576F">
        <w:rPr>
          <w:spacing w:val="4"/>
        </w:rPr>
        <w:t>t</w:t>
      </w:r>
      <w:r w:rsidRPr="0044576F">
        <w:t>o</w:t>
      </w:r>
      <w:r w:rsidRPr="0044576F">
        <w:rPr>
          <w:spacing w:val="6"/>
        </w:rPr>
        <w:t xml:space="preserve"> </w:t>
      </w:r>
      <w:r w:rsidRPr="0044576F">
        <w:rPr>
          <w:spacing w:val="3"/>
        </w:rPr>
        <w:t>pr</w:t>
      </w:r>
      <w:r w:rsidRPr="0044576F">
        <w:rPr>
          <w:spacing w:val="6"/>
        </w:rPr>
        <w:t>o</w:t>
      </w:r>
      <w:r w:rsidRPr="0044576F">
        <w:rPr>
          <w:spacing w:val="3"/>
        </w:rPr>
        <w:t>v</w:t>
      </w:r>
      <w:r w:rsidRPr="0044576F">
        <w:rPr>
          <w:spacing w:val="4"/>
        </w:rPr>
        <w:t>i</w:t>
      </w:r>
      <w:r w:rsidRPr="0044576F">
        <w:rPr>
          <w:spacing w:val="6"/>
        </w:rPr>
        <w:t>d</w:t>
      </w:r>
      <w:r w:rsidRPr="0044576F">
        <w:t xml:space="preserve">e </w:t>
      </w:r>
      <w:r w:rsidRPr="0044576F">
        <w:rPr>
          <w:spacing w:val="5"/>
        </w:rPr>
        <w:t>a</w:t>
      </w:r>
      <w:r w:rsidRPr="0044576F">
        <w:t>n</w:t>
      </w:r>
      <w:r w:rsidRPr="0044576F">
        <w:rPr>
          <w:spacing w:val="6"/>
        </w:rPr>
        <w:t xml:space="preserve"> </w:t>
      </w:r>
      <w:r w:rsidRPr="0044576F">
        <w:rPr>
          <w:spacing w:val="5"/>
        </w:rPr>
        <w:t>e</w:t>
      </w:r>
      <w:r w:rsidRPr="0044576F">
        <w:rPr>
          <w:spacing w:val="3"/>
        </w:rPr>
        <w:t>ff</w:t>
      </w:r>
      <w:r w:rsidRPr="0044576F">
        <w:rPr>
          <w:spacing w:val="5"/>
        </w:rPr>
        <w:t>ec</w:t>
      </w:r>
      <w:r w:rsidRPr="0044576F">
        <w:rPr>
          <w:spacing w:val="4"/>
        </w:rPr>
        <w:t>ti</w:t>
      </w:r>
      <w:r w:rsidRPr="0044576F">
        <w:rPr>
          <w:spacing w:val="3"/>
        </w:rPr>
        <w:t>v</w:t>
      </w:r>
      <w:r w:rsidRPr="0044576F">
        <w:t>e</w:t>
      </w:r>
      <w:r w:rsidRPr="0044576F">
        <w:rPr>
          <w:spacing w:val="1"/>
        </w:rPr>
        <w:t xml:space="preserve"> </w:t>
      </w:r>
      <w:r w:rsidRPr="0044576F">
        <w:rPr>
          <w:spacing w:val="5"/>
        </w:rPr>
        <w:t>r</w:t>
      </w:r>
      <w:r w:rsidRPr="0044576F">
        <w:rPr>
          <w:spacing w:val="3"/>
        </w:rPr>
        <w:t>e</w:t>
      </w:r>
      <w:r w:rsidRPr="0044576F">
        <w:rPr>
          <w:spacing w:val="5"/>
        </w:rPr>
        <w:t>c</w:t>
      </w:r>
      <w:r w:rsidRPr="0044576F">
        <w:rPr>
          <w:spacing w:val="3"/>
        </w:rPr>
        <w:t>e</w:t>
      </w:r>
      <w:r w:rsidRPr="0044576F">
        <w:rPr>
          <w:spacing w:val="6"/>
        </w:rPr>
        <w:t>p</w:t>
      </w:r>
      <w:r w:rsidRPr="0044576F">
        <w:rPr>
          <w:spacing w:val="4"/>
        </w:rPr>
        <w:t>t</w:t>
      </w:r>
      <w:r w:rsidRPr="0044576F">
        <w:rPr>
          <w:spacing w:val="2"/>
        </w:rPr>
        <w:t>i</w:t>
      </w:r>
      <w:r w:rsidRPr="0044576F">
        <w:rPr>
          <w:spacing w:val="6"/>
        </w:rPr>
        <w:t>o</w:t>
      </w:r>
      <w:r w:rsidRPr="0044576F">
        <w:t>n</w:t>
      </w:r>
      <w:r w:rsidRPr="0044576F">
        <w:rPr>
          <w:spacing w:val="1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8"/>
        </w:rPr>
        <w:t xml:space="preserve"> </w:t>
      </w:r>
      <w:r w:rsidRPr="0044576F">
        <w:rPr>
          <w:spacing w:val="2"/>
        </w:rPr>
        <w:t>sw</w:t>
      </w:r>
      <w:r w:rsidRPr="0044576F">
        <w:rPr>
          <w:spacing w:val="4"/>
        </w:rPr>
        <w:t>it</w:t>
      </w:r>
      <w:r w:rsidRPr="0044576F">
        <w:rPr>
          <w:spacing w:val="5"/>
        </w:rPr>
        <w:t>c</w:t>
      </w:r>
      <w:r w:rsidRPr="0044576F">
        <w:rPr>
          <w:spacing w:val="3"/>
        </w:rPr>
        <w:t>h</w:t>
      </w:r>
      <w:r w:rsidRPr="0044576F">
        <w:rPr>
          <w:spacing w:val="6"/>
        </w:rPr>
        <w:t>bo</w:t>
      </w:r>
      <w:r w:rsidRPr="0044576F">
        <w:rPr>
          <w:spacing w:val="3"/>
        </w:rPr>
        <w:t>a</w:t>
      </w:r>
      <w:r w:rsidRPr="0044576F">
        <w:rPr>
          <w:spacing w:val="5"/>
        </w:rPr>
        <w:t>r</w:t>
      </w:r>
      <w:r w:rsidRPr="0044576F">
        <w:t>d</w:t>
      </w:r>
      <w:r w:rsidRPr="0044576F">
        <w:rPr>
          <w:spacing w:val="-2"/>
        </w:rPr>
        <w:t xml:space="preserve"> </w:t>
      </w:r>
      <w:r w:rsidRPr="0044576F">
        <w:rPr>
          <w:spacing w:val="4"/>
        </w:rPr>
        <w:t>s</w:t>
      </w:r>
      <w:r w:rsidRPr="0044576F">
        <w:rPr>
          <w:spacing w:val="3"/>
        </w:rPr>
        <w:t>e</w:t>
      </w:r>
      <w:r w:rsidRPr="0044576F">
        <w:rPr>
          <w:spacing w:val="5"/>
        </w:rPr>
        <w:t>r</w:t>
      </w:r>
      <w:r w:rsidRPr="0044576F">
        <w:rPr>
          <w:spacing w:val="3"/>
        </w:rPr>
        <w:t>v</w:t>
      </w:r>
      <w:r w:rsidRPr="0044576F">
        <w:rPr>
          <w:spacing w:val="4"/>
        </w:rPr>
        <w:t>i</w:t>
      </w:r>
      <w:r w:rsidRPr="0044576F">
        <w:rPr>
          <w:spacing w:val="5"/>
        </w:rPr>
        <w:t>c</w:t>
      </w:r>
      <w:r w:rsidRPr="0044576F">
        <w:rPr>
          <w:spacing w:val="3"/>
        </w:rPr>
        <w:t>e</w:t>
      </w:r>
      <w:r w:rsidRPr="0044576F">
        <w:t>.</w:t>
      </w:r>
      <w:r w:rsidRPr="0044576F">
        <w:rPr>
          <w:spacing w:val="2"/>
        </w:rPr>
        <w:t xml:space="preserve"> </w:t>
      </w:r>
      <w:r w:rsidRPr="0044576F">
        <w:rPr>
          <w:spacing w:val="5"/>
        </w:rPr>
        <w:t>E</w:t>
      </w:r>
      <w:r w:rsidRPr="0044576F">
        <w:rPr>
          <w:spacing w:val="3"/>
        </w:rPr>
        <w:t>x</w:t>
      </w:r>
      <w:r w:rsidRPr="0044576F">
        <w:rPr>
          <w:spacing w:val="6"/>
        </w:rPr>
        <w:t>p</w:t>
      </w:r>
      <w:r w:rsidRPr="0044576F">
        <w:rPr>
          <w:spacing w:val="3"/>
        </w:rPr>
        <w:t>e</w:t>
      </w:r>
      <w:r w:rsidRPr="0044576F">
        <w:rPr>
          <w:spacing w:val="5"/>
        </w:rPr>
        <w:t>r</w:t>
      </w:r>
      <w:r w:rsidRPr="0044576F">
        <w:rPr>
          <w:spacing w:val="4"/>
        </w:rPr>
        <w:t>i</w:t>
      </w:r>
      <w:r w:rsidRPr="0044576F">
        <w:rPr>
          <w:spacing w:val="5"/>
        </w:rPr>
        <w:t>e</w:t>
      </w:r>
      <w:r w:rsidRPr="0044576F">
        <w:rPr>
          <w:spacing w:val="1"/>
        </w:rPr>
        <w:t>n</w:t>
      </w:r>
      <w:r w:rsidRPr="0044576F">
        <w:rPr>
          <w:spacing w:val="5"/>
        </w:rPr>
        <w:t>ce</w:t>
      </w:r>
      <w:r w:rsidRPr="0044576F">
        <w:t>d</w:t>
      </w:r>
      <w:r w:rsidRPr="0044576F">
        <w:rPr>
          <w:spacing w:val="-2"/>
        </w:rPr>
        <w:t xml:space="preserve"> </w:t>
      </w:r>
      <w:r w:rsidRPr="0044576F">
        <w:rPr>
          <w:spacing w:val="4"/>
        </w:rPr>
        <w:t>i</w:t>
      </w:r>
      <w:r w:rsidRPr="0044576F">
        <w:t>n</w:t>
      </w:r>
      <w:r w:rsidRPr="0044576F">
        <w:rPr>
          <w:spacing w:val="6"/>
        </w:rPr>
        <w:t xml:space="preserve"> </w:t>
      </w:r>
      <w:r w:rsidRPr="0044576F">
        <w:rPr>
          <w:spacing w:val="14"/>
        </w:rPr>
        <w:t>w</w:t>
      </w:r>
      <w:r w:rsidRPr="0044576F">
        <w:rPr>
          <w:spacing w:val="6"/>
        </w:rPr>
        <w:t>o</w:t>
      </w:r>
      <w:r w:rsidRPr="0044576F">
        <w:rPr>
          <w:spacing w:val="5"/>
        </w:rPr>
        <w:t>r</w:t>
      </w:r>
      <w:r w:rsidRPr="0044576F">
        <w:rPr>
          <w:spacing w:val="3"/>
        </w:rPr>
        <w:t>k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1"/>
        </w:rPr>
        <w:t xml:space="preserve"> </w:t>
      </w:r>
      <w:r w:rsidRPr="0044576F">
        <w:rPr>
          <w:spacing w:val="3"/>
        </w:rPr>
        <w:t>un</w:t>
      </w:r>
      <w:r w:rsidRPr="0044576F">
        <w:rPr>
          <w:spacing w:val="6"/>
        </w:rPr>
        <w:t>d</w:t>
      </w:r>
      <w:r w:rsidRPr="0044576F">
        <w:rPr>
          <w:spacing w:val="5"/>
        </w:rPr>
        <w:t>e</w:t>
      </w:r>
      <w:r w:rsidRPr="0044576F">
        <w:t xml:space="preserve">r </w:t>
      </w:r>
      <w:r w:rsidRPr="0044576F">
        <w:rPr>
          <w:spacing w:val="6"/>
        </w:rPr>
        <w:t>p</w:t>
      </w:r>
      <w:r w:rsidRPr="0044576F">
        <w:rPr>
          <w:spacing w:val="3"/>
        </w:rPr>
        <w:t>r</w:t>
      </w:r>
      <w:r w:rsidRPr="0044576F">
        <w:rPr>
          <w:spacing w:val="5"/>
        </w:rPr>
        <w:t>e</w:t>
      </w:r>
      <w:r w:rsidRPr="0044576F">
        <w:rPr>
          <w:spacing w:val="4"/>
        </w:rPr>
        <w:t>ss</w:t>
      </w:r>
      <w:r w:rsidRPr="0044576F">
        <w:rPr>
          <w:spacing w:val="3"/>
        </w:rPr>
        <w:t>u</w:t>
      </w:r>
      <w:r w:rsidRPr="0044576F">
        <w:rPr>
          <w:spacing w:val="5"/>
        </w:rPr>
        <w:t>r</w:t>
      </w:r>
      <w:r w:rsidRPr="0044576F">
        <w:t>e</w:t>
      </w:r>
      <w:r w:rsidRPr="0044576F">
        <w:rPr>
          <w:spacing w:val="1"/>
        </w:rPr>
        <w:t xml:space="preserve"> </w:t>
      </w:r>
      <w:r w:rsidRPr="0044576F">
        <w:rPr>
          <w:spacing w:val="4"/>
        </w:rPr>
        <w:t>i</w:t>
      </w:r>
      <w:r w:rsidRPr="0044576F">
        <w:t>n</w:t>
      </w:r>
      <w:r w:rsidRPr="0044576F">
        <w:rPr>
          <w:spacing w:val="6"/>
        </w:rPr>
        <w:t xml:space="preserve"> </w:t>
      </w:r>
      <w:r w:rsidRPr="0044576F">
        <w:t>a</w:t>
      </w:r>
      <w:r w:rsidRPr="0044576F">
        <w:rPr>
          <w:spacing w:val="7"/>
        </w:rPr>
        <w:t xml:space="preserve"> </w:t>
      </w:r>
      <w:r w:rsidRPr="0044576F">
        <w:rPr>
          <w:spacing w:val="6"/>
        </w:rPr>
        <w:t>q</w:t>
      </w:r>
      <w:r w:rsidRPr="0044576F">
        <w:rPr>
          <w:spacing w:val="3"/>
        </w:rPr>
        <w:t>u</w:t>
      </w:r>
      <w:r w:rsidRPr="0044576F">
        <w:rPr>
          <w:spacing w:val="2"/>
        </w:rPr>
        <w:t>i</w:t>
      </w:r>
      <w:r w:rsidRPr="0044576F">
        <w:rPr>
          <w:spacing w:val="5"/>
        </w:rPr>
        <w:t>c</w:t>
      </w:r>
      <w:r w:rsidRPr="0044576F">
        <w:t>k</w:t>
      </w:r>
      <w:r w:rsidRPr="0044576F">
        <w:rPr>
          <w:spacing w:val="4"/>
        </w:rPr>
        <w:t xml:space="preserve"> </w:t>
      </w:r>
      <w:r w:rsidRPr="0044576F">
        <w:rPr>
          <w:spacing w:val="3"/>
        </w:rPr>
        <w:t>p</w:t>
      </w:r>
      <w:r w:rsidRPr="0044576F">
        <w:rPr>
          <w:spacing w:val="5"/>
        </w:rPr>
        <w:t>ac</w:t>
      </w:r>
      <w:r w:rsidRPr="0044576F">
        <w:rPr>
          <w:spacing w:val="3"/>
        </w:rPr>
        <w:t>e</w:t>
      </w:r>
      <w:r w:rsidRPr="0044576F">
        <w:t>d</w:t>
      </w:r>
      <w:r w:rsidRPr="0044576F">
        <w:rPr>
          <w:spacing w:val="3"/>
        </w:rPr>
        <w:t xml:space="preserve"> f</w:t>
      </w:r>
      <w:r w:rsidRPr="0044576F">
        <w:rPr>
          <w:spacing w:val="5"/>
        </w:rPr>
        <w:t>a</w:t>
      </w:r>
      <w:r w:rsidRPr="0044576F">
        <w:rPr>
          <w:spacing w:val="4"/>
        </w:rPr>
        <w:t>s</w:t>
      </w:r>
      <w:r w:rsidRPr="0044576F">
        <w:t>t</w:t>
      </w:r>
      <w:r w:rsidRPr="0044576F">
        <w:rPr>
          <w:spacing w:val="6"/>
        </w:rPr>
        <w:t xml:space="preserve"> </w:t>
      </w:r>
      <w:r w:rsidRPr="0044576F">
        <w:rPr>
          <w:spacing w:val="1"/>
        </w:rPr>
        <w:t>m</w:t>
      </w:r>
      <w:r w:rsidRPr="0044576F">
        <w:rPr>
          <w:spacing w:val="6"/>
        </w:rPr>
        <w:t>o</w:t>
      </w:r>
      <w:r w:rsidRPr="0044576F">
        <w:rPr>
          <w:spacing w:val="3"/>
        </w:rPr>
        <w:t>v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2"/>
        </w:rPr>
        <w:t xml:space="preserve"> </w:t>
      </w:r>
      <w:r w:rsidRPr="0044576F">
        <w:rPr>
          <w:spacing w:val="5"/>
        </w:rPr>
        <w:t>e</w:t>
      </w:r>
      <w:r w:rsidRPr="0044576F">
        <w:rPr>
          <w:spacing w:val="3"/>
        </w:rPr>
        <w:t>nv</w:t>
      </w:r>
      <w:r w:rsidRPr="0044576F">
        <w:rPr>
          <w:spacing w:val="4"/>
        </w:rPr>
        <w:t>i</w:t>
      </w:r>
      <w:r w:rsidRPr="0044576F">
        <w:rPr>
          <w:spacing w:val="5"/>
        </w:rPr>
        <w:t>r</w:t>
      </w:r>
      <w:r w:rsidRPr="0044576F">
        <w:rPr>
          <w:spacing w:val="6"/>
        </w:rPr>
        <w:t>o</w:t>
      </w:r>
      <w:r w:rsidRPr="0044576F">
        <w:rPr>
          <w:spacing w:val="3"/>
        </w:rPr>
        <w:t>n</w:t>
      </w:r>
      <w:r w:rsidRPr="0044576F">
        <w:rPr>
          <w:spacing w:val="1"/>
        </w:rPr>
        <w:t>m</w:t>
      </w:r>
      <w:r w:rsidRPr="0044576F">
        <w:rPr>
          <w:spacing w:val="5"/>
        </w:rPr>
        <w:t>e</w:t>
      </w:r>
      <w:r w:rsidRPr="0044576F">
        <w:rPr>
          <w:spacing w:val="3"/>
        </w:rPr>
        <w:t>n</w:t>
      </w:r>
      <w:r w:rsidRPr="0044576F">
        <w:t>t</w:t>
      </w:r>
      <w:r w:rsidRPr="0044576F">
        <w:rPr>
          <w:spacing w:val="-1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t>d</w:t>
      </w:r>
      <w:r w:rsidRPr="0044576F">
        <w:rPr>
          <w:spacing w:val="8"/>
        </w:rPr>
        <w:t xml:space="preserve"> </w:t>
      </w:r>
      <w:r w:rsidRPr="0044576F">
        <w:rPr>
          <w:spacing w:val="3"/>
        </w:rPr>
        <w:t>a</w:t>
      </w:r>
      <w:r w:rsidRPr="0044576F">
        <w:rPr>
          <w:spacing w:val="6"/>
        </w:rPr>
        <w:t>b</w:t>
      </w:r>
      <w:r w:rsidRPr="0044576F">
        <w:rPr>
          <w:spacing w:val="4"/>
        </w:rPr>
        <w:t>l</w:t>
      </w:r>
      <w:r w:rsidRPr="0044576F">
        <w:t>e</w:t>
      </w:r>
      <w:r w:rsidRPr="0044576F">
        <w:rPr>
          <w:spacing w:val="5"/>
        </w:rPr>
        <w:t xml:space="preserve"> </w:t>
      </w:r>
      <w:r w:rsidRPr="0044576F">
        <w:rPr>
          <w:spacing w:val="2"/>
        </w:rPr>
        <w:t>t</w:t>
      </w:r>
      <w:r w:rsidRPr="0044576F">
        <w:t>o</w:t>
      </w:r>
      <w:r w:rsidRPr="0044576F">
        <w:rPr>
          <w:spacing w:val="6"/>
        </w:rPr>
        <w:t xml:space="preserve"> </w:t>
      </w:r>
      <w:r w:rsidRPr="0044576F">
        <w:rPr>
          <w:spacing w:val="5"/>
        </w:rPr>
        <w:t>re</w:t>
      </w:r>
      <w:r w:rsidRPr="0044576F">
        <w:rPr>
          <w:spacing w:val="3"/>
        </w:rPr>
        <w:t>c</w:t>
      </w:r>
      <w:r w:rsidRPr="0044576F">
        <w:rPr>
          <w:spacing w:val="5"/>
        </w:rPr>
        <w:t>e</w:t>
      </w:r>
      <w:r w:rsidRPr="0044576F">
        <w:rPr>
          <w:spacing w:val="4"/>
        </w:rPr>
        <w:t>i</w:t>
      </w:r>
      <w:r w:rsidRPr="0044576F">
        <w:rPr>
          <w:spacing w:val="3"/>
        </w:rPr>
        <w:t>v</w:t>
      </w:r>
      <w:r w:rsidRPr="0044576F">
        <w:t>e</w:t>
      </w:r>
      <w:r w:rsidRPr="0044576F">
        <w:rPr>
          <w:spacing w:val="4"/>
        </w:rPr>
        <w:t xml:space="preserve"> </w:t>
      </w:r>
      <w:r w:rsidRPr="0044576F">
        <w:rPr>
          <w:spacing w:val="3"/>
        </w:rPr>
        <w:t>gu</w:t>
      </w:r>
      <w:r w:rsidRPr="0044576F">
        <w:rPr>
          <w:spacing w:val="5"/>
        </w:rPr>
        <w:t>e</w:t>
      </w:r>
      <w:r w:rsidRPr="0044576F">
        <w:rPr>
          <w:spacing w:val="4"/>
        </w:rPr>
        <w:t>st</w:t>
      </w:r>
      <w:r w:rsidRPr="0044576F">
        <w:t>s</w:t>
      </w:r>
      <w:r w:rsidRPr="0044576F">
        <w:rPr>
          <w:spacing w:val="2"/>
        </w:rPr>
        <w:t xml:space="preserve"> </w:t>
      </w:r>
      <w:r w:rsidRPr="0044576F">
        <w:rPr>
          <w:spacing w:val="6"/>
        </w:rPr>
        <w:t>o</w:t>
      </w:r>
      <w:r w:rsidRPr="0044576F">
        <w:t xml:space="preserve">n </w:t>
      </w:r>
      <w:r w:rsidRPr="0044576F">
        <w:rPr>
          <w:spacing w:val="5"/>
        </w:rPr>
        <w:t>a</w:t>
      </w:r>
      <w:r w:rsidRPr="0044576F">
        <w:rPr>
          <w:spacing w:val="3"/>
        </w:rPr>
        <w:t>r</w:t>
      </w:r>
      <w:r w:rsidRPr="0044576F">
        <w:rPr>
          <w:spacing w:val="5"/>
        </w:rPr>
        <w:t>r</w:t>
      </w:r>
      <w:r w:rsidRPr="0044576F">
        <w:rPr>
          <w:spacing w:val="4"/>
        </w:rPr>
        <w:t>i</w:t>
      </w:r>
      <w:r w:rsidRPr="0044576F">
        <w:rPr>
          <w:spacing w:val="3"/>
        </w:rPr>
        <w:t>v</w:t>
      </w:r>
      <w:r w:rsidRPr="0044576F">
        <w:rPr>
          <w:spacing w:val="5"/>
        </w:rPr>
        <w:t>a</w:t>
      </w:r>
      <w:r w:rsidRPr="0044576F">
        <w:t>l</w:t>
      </w:r>
      <w:r w:rsidRPr="0044576F">
        <w:rPr>
          <w:spacing w:val="2"/>
        </w:rPr>
        <w:t xml:space="preserve"> </w:t>
      </w:r>
      <w:r w:rsidRPr="0044576F">
        <w:rPr>
          <w:spacing w:val="4"/>
        </w:rPr>
        <w:t>i</w:t>
      </w:r>
      <w:r w:rsidRPr="0044576F">
        <w:t>n</w:t>
      </w:r>
      <w:r w:rsidRPr="0044576F">
        <w:rPr>
          <w:spacing w:val="6"/>
        </w:rPr>
        <w:t xml:space="preserve"> </w:t>
      </w:r>
      <w:r w:rsidRPr="0044576F">
        <w:t>a</w:t>
      </w:r>
      <w:r w:rsidRPr="0044576F">
        <w:rPr>
          <w:spacing w:val="7"/>
        </w:rPr>
        <w:t xml:space="preserve"> </w:t>
      </w:r>
      <w:r w:rsidRPr="0044576F">
        <w:rPr>
          <w:spacing w:val="3"/>
        </w:rPr>
        <w:t>f</w:t>
      </w:r>
      <w:r w:rsidRPr="0044576F">
        <w:rPr>
          <w:spacing w:val="5"/>
        </w:rPr>
        <w:t>r</w:t>
      </w:r>
      <w:r w:rsidRPr="0044576F">
        <w:rPr>
          <w:spacing w:val="4"/>
        </w:rPr>
        <w:t>i</w:t>
      </w:r>
      <w:r w:rsidRPr="0044576F">
        <w:rPr>
          <w:spacing w:val="5"/>
        </w:rPr>
        <w:t>e</w:t>
      </w:r>
      <w:r w:rsidRPr="0044576F">
        <w:rPr>
          <w:spacing w:val="1"/>
        </w:rPr>
        <w:t>n</w:t>
      </w:r>
      <w:r w:rsidRPr="0044576F">
        <w:rPr>
          <w:spacing w:val="6"/>
        </w:rPr>
        <w:t>d</w:t>
      </w:r>
      <w:r w:rsidRPr="0044576F">
        <w:rPr>
          <w:spacing w:val="4"/>
        </w:rPr>
        <w:t>l</w:t>
      </w:r>
      <w:r w:rsidRPr="0044576F">
        <w:rPr>
          <w:spacing w:val="1"/>
        </w:rPr>
        <w:t>y</w:t>
      </w:r>
      <w:r w:rsidRPr="0044576F">
        <w:t>,</w:t>
      </w:r>
      <w:r w:rsidRPr="0044576F">
        <w:rPr>
          <w:spacing w:val="3"/>
        </w:rPr>
        <w:t xml:space="preserve"> h</w:t>
      </w:r>
      <w:r w:rsidRPr="0044576F">
        <w:rPr>
          <w:spacing w:val="5"/>
        </w:rPr>
        <w:t>e</w:t>
      </w:r>
      <w:r w:rsidRPr="0044576F">
        <w:rPr>
          <w:spacing w:val="4"/>
        </w:rPr>
        <w:t>l</w:t>
      </w:r>
      <w:r w:rsidRPr="0044576F">
        <w:rPr>
          <w:spacing w:val="6"/>
        </w:rPr>
        <w:t>p</w:t>
      </w:r>
      <w:r w:rsidRPr="0044576F">
        <w:rPr>
          <w:spacing w:val="3"/>
        </w:rPr>
        <w:t>fu</w:t>
      </w:r>
      <w:r w:rsidRPr="0044576F">
        <w:t>l</w:t>
      </w:r>
      <w:r w:rsidRPr="0044576F">
        <w:rPr>
          <w:spacing w:val="1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t>d</w:t>
      </w:r>
      <w:r w:rsidRPr="0044576F">
        <w:rPr>
          <w:spacing w:val="5"/>
        </w:rPr>
        <w:t xml:space="preserve"> a</w:t>
      </w:r>
      <w:r w:rsidRPr="0044576F">
        <w:rPr>
          <w:spacing w:val="3"/>
        </w:rPr>
        <w:t>p</w:t>
      </w:r>
      <w:r w:rsidRPr="0044576F">
        <w:rPr>
          <w:spacing w:val="6"/>
        </w:rPr>
        <w:t>p</w:t>
      </w:r>
      <w:r w:rsidRPr="0044576F">
        <w:rPr>
          <w:spacing w:val="3"/>
        </w:rPr>
        <w:t>r</w:t>
      </w:r>
      <w:r w:rsidRPr="0044576F">
        <w:rPr>
          <w:spacing w:val="6"/>
        </w:rPr>
        <w:t>o</w:t>
      </w:r>
      <w:r w:rsidRPr="0044576F">
        <w:rPr>
          <w:spacing w:val="3"/>
        </w:rPr>
        <w:t>a</w:t>
      </w:r>
      <w:r w:rsidRPr="0044576F">
        <w:rPr>
          <w:spacing w:val="5"/>
        </w:rPr>
        <w:t>c</w:t>
      </w:r>
      <w:r w:rsidRPr="0044576F">
        <w:rPr>
          <w:spacing w:val="3"/>
        </w:rPr>
        <w:t>h</w:t>
      </w:r>
      <w:r w:rsidRPr="0044576F">
        <w:rPr>
          <w:spacing w:val="5"/>
        </w:rPr>
        <w:t>a</w:t>
      </w:r>
      <w:r w:rsidRPr="0044576F">
        <w:rPr>
          <w:spacing w:val="3"/>
        </w:rPr>
        <w:t>b</w:t>
      </w:r>
      <w:r w:rsidRPr="0044576F">
        <w:rPr>
          <w:spacing w:val="4"/>
        </w:rPr>
        <w:t>l</w:t>
      </w:r>
      <w:r w:rsidRPr="0044576F">
        <w:t>e</w:t>
      </w:r>
      <w:r w:rsidRPr="0044576F">
        <w:rPr>
          <w:spacing w:val="-1"/>
        </w:rPr>
        <w:t xml:space="preserve"> </w:t>
      </w:r>
      <w:r w:rsidRPr="0044576F">
        <w:rPr>
          <w:spacing w:val="1"/>
        </w:rPr>
        <w:t>m</w:t>
      </w:r>
      <w:r w:rsidRPr="0044576F">
        <w:rPr>
          <w:spacing w:val="5"/>
        </w:rPr>
        <w:t>a</w:t>
      </w:r>
      <w:r w:rsidRPr="0044576F">
        <w:rPr>
          <w:spacing w:val="3"/>
        </w:rPr>
        <w:t>nn</w:t>
      </w:r>
      <w:r w:rsidRPr="0044576F">
        <w:rPr>
          <w:spacing w:val="5"/>
        </w:rPr>
        <w:t>er</w:t>
      </w:r>
      <w:r w:rsidRPr="0044576F">
        <w:t>.</w:t>
      </w:r>
    </w:p>
    <w:p w14:paraId="3A9FD5F6" w14:textId="77777777" w:rsidR="00566B0D" w:rsidRPr="0044576F" w:rsidRDefault="0044576F">
      <w:pPr>
        <w:spacing w:before="74" w:line="271" w:lineRule="auto"/>
        <w:ind w:right="68"/>
      </w:pPr>
      <w:r w:rsidRPr="0044576F">
        <w:rPr>
          <w:spacing w:val="2"/>
        </w:rPr>
        <w:t>A</w:t>
      </w:r>
      <w:r w:rsidRPr="0044576F">
        <w:rPr>
          <w:spacing w:val="6"/>
        </w:rPr>
        <w:t>b</w:t>
      </w:r>
      <w:r w:rsidRPr="0044576F">
        <w:rPr>
          <w:spacing w:val="4"/>
        </w:rPr>
        <w:t>l</w:t>
      </w:r>
      <w:r w:rsidRPr="0044576F">
        <w:t>e</w:t>
      </w:r>
      <w:r w:rsidRPr="0044576F">
        <w:rPr>
          <w:spacing w:val="6"/>
        </w:rPr>
        <w:t xml:space="preserve"> </w:t>
      </w:r>
      <w:r w:rsidRPr="0044576F">
        <w:rPr>
          <w:spacing w:val="2"/>
        </w:rPr>
        <w:t>t</w:t>
      </w:r>
      <w:r w:rsidRPr="0044576F">
        <w:t>o</w:t>
      </w:r>
      <w:r w:rsidRPr="0044576F">
        <w:rPr>
          <w:spacing w:val="8"/>
        </w:rPr>
        <w:t xml:space="preserve"> </w:t>
      </w:r>
      <w:r w:rsidRPr="0044576F">
        <w:rPr>
          <w:spacing w:val="6"/>
        </w:rPr>
        <w:t>b</w:t>
      </w:r>
      <w:r w:rsidRPr="0044576F">
        <w:t>e</w:t>
      </w:r>
      <w:r w:rsidRPr="0044576F">
        <w:rPr>
          <w:spacing w:val="6"/>
        </w:rPr>
        <w:t xml:space="preserve"> </w:t>
      </w:r>
      <w:r w:rsidRPr="0044576F">
        <w:t>a</w:t>
      </w:r>
      <w:r w:rsidRPr="0044576F">
        <w:rPr>
          <w:spacing w:val="8"/>
        </w:rPr>
        <w:t xml:space="preserve"> 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rPr>
          <w:spacing w:val="4"/>
        </w:rPr>
        <w:t>t</w:t>
      </w:r>
      <w:r w:rsidRPr="0044576F">
        <w:rPr>
          <w:spacing w:val="5"/>
        </w:rPr>
        <w:t>e</w:t>
      </w:r>
      <w:r w:rsidRPr="0044576F">
        <w:rPr>
          <w:spacing w:val="3"/>
        </w:rPr>
        <w:t>g</w:t>
      </w:r>
      <w:r w:rsidRPr="0044576F">
        <w:rPr>
          <w:spacing w:val="5"/>
        </w:rPr>
        <w:t>r</w:t>
      </w:r>
      <w:r w:rsidRPr="0044576F">
        <w:rPr>
          <w:spacing w:val="3"/>
        </w:rPr>
        <w:t>a</w:t>
      </w:r>
      <w:r w:rsidRPr="0044576F">
        <w:t>l</w:t>
      </w:r>
      <w:r w:rsidRPr="0044576F">
        <w:rPr>
          <w:spacing w:val="3"/>
        </w:rPr>
        <w:t xml:space="preserve"> </w:t>
      </w:r>
      <w:r w:rsidRPr="0044576F">
        <w:rPr>
          <w:spacing w:val="1"/>
        </w:rPr>
        <w:t>m</w:t>
      </w:r>
      <w:r w:rsidRPr="0044576F">
        <w:rPr>
          <w:spacing w:val="5"/>
        </w:rPr>
        <w:t>e</w:t>
      </w:r>
      <w:r w:rsidRPr="0044576F">
        <w:rPr>
          <w:spacing w:val="1"/>
        </w:rPr>
        <w:t>m</w:t>
      </w:r>
      <w:r w:rsidRPr="0044576F">
        <w:rPr>
          <w:spacing w:val="6"/>
        </w:rPr>
        <w:t>b</w:t>
      </w:r>
      <w:r w:rsidRPr="0044576F">
        <w:rPr>
          <w:spacing w:val="5"/>
        </w:rPr>
        <w:t>e</w:t>
      </w:r>
      <w:r w:rsidRPr="0044576F">
        <w:t>r</w:t>
      </w:r>
      <w:r w:rsidRPr="0044576F">
        <w:rPr>
          <w:spacing w:val="3"/>
        </w:rPr>
        <w:t xml:space="preserve"> </w:t>
      </w:r>
      <w:r w:rsidRPr="0044576F">
        <w:rPr>
          <w:spacing w:val="6"/>
        </w:rPr>
        <w:t>o</w:t>
      </w:r>
      <w:r w:rsidRPr="0044576F">
        <w:t>f</w:t>
      </w:r>
      <w:r w:rsidRPr="0044576F">
        <w:rPr>
          <w:spacing w:val="8"/>
        </w:rPr>
        <w:t xml:space="preserve"> </w:t>
      </w:r>
      <w:r w:rsidRPr="0044576F">
        <w:t>a</w:t>
      </w:r>
      <w:r w:rsidRPr="0044576F">
        <w:rPr>
          <w:spacing w:val="9"/>
        </w:rPr>
        <w:t xml:space="preserve"> </w:t>
      </w:r>
      <w:r w:rsidRPr="0044576F">
        <w:rPr>
          <w:spacing w:val="3"/>
        </w:rPr>
        <w:t>a</w:t>
      </w:r>
      <w:r w:rsidRPr="0044576F">
        <w:rPr>
          <w:spacing w:val="6"/>
        </w:rPr>
        <w:t>d</w:t>
      </w:r>
      <w:r w:rsidRPr="0044576F">
        <w:rPr>
          <w:spacing w:val="1"/>
        </w:rPr>
        <w:t>m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rPr>
          <w:spacing w:val="4"/>
        </w:rPr>
        <w:t>ist</w:t>
      </w:r>
      <w:r w:rsidRPr="0044576F">
        <w:rPr>
          <w:spacing w:val="5"/>
        </w:rPr>
        <w:t>ra</w:t>
      </w:r>
      <w:r w:rsidRPr="0044576F">
        <w:rPr>
          <w:spacing w:val="4"/>
        </w:rPr>
        <w:t>ti</w:t>
      </w:r>
      <w:r w:rsidRPr="0044576F">
        <w:rPr>
          <w:spacing w:val="3"/>
        </w:rPr>
        <w:t>v</w:t>
      </w:r>
      <w:r w:rsidRPr="0044576F">
        <w:t>e</w:t>
      </w:r>
      <w:r w:rsidRPr="0044576F">
        <w:rPr>
          <w:spacing w:val="-3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t>d</w:t>
      </w:r>
      <w:r w:rsidRPr="0044576F">
        <w:rPr>
          <w:spacing w:val="5"/>
        </w:rPr>
        <w:t xml:space="preserve"> c</w:t>
      </w:r>
      <w:r w:rsidRPr="0044576F">
        <w:rPr>
          <w:spacing w:val="2"/>
        </w:rPr>
        <w:t>l</w:t>
      </w:r>
      <w:r w:rsidRPr="0044576F">
        <w:rPr>
          <w:spacing w:val="5"/>
        </w:rPr>
        <w:t>er</w:t>
      </w:r>
      <w:r w:rsidRPr="0044576F">
        <w:rPr>
          <w:spacing w:val="2"/>
        </w:rPr>
        <w:t>i</w:t>
      </w:r>
      <w:r w:rsidRPr="0044576F">
        <w:rPr>
          <w:spacing w:val="5"/>
        </w:rPr>
        <w:t>ca</w:t>
      </w:r>
      <w:r w:rsidRPr="0044576F">
        <w:t>l</w:t>
      </w:r>
      <w:r w:rsidRPr="0044576F">
        <w:rPr>
          <w:spacing w:val="1"/>
        </w:rPr>
        <w:t xml:space="preserve"> </w:t>
      </w:r>
      <w:r w:rsidRPr="0044576F">
        <w:rPr>
          <w:spacing w:val="4"/>
        </w:rPr>
        <w:t>t</w:t>
      </w:r>
      <w:r w:rsidRPr="0044576F">
        <w:rPr>
          <w:spacing w:val="5"/>
        </w:rPr>
        <w:t>ea</w:t>
      </w:r>
      <w:r w:rsidRPr="0044576F">
        <w:rPr>
          <w:spacing w:val="8"/>
        </w:rPr>
        <w:t>m</w:t>
      </w:r>
      <w:r w:rsidRPr="0044576F">
        <w:t>,</w:t>
      </w:r>
      <w:r w:rsidRPr="0044576F">
        <w:rPr>
          <w:spacing w:val="6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t>d</w:t>
      </w:r>
      <w:r w:rsidRPr="0044576F">
        <w:rPr>
          <w:spacing w:val="5"/>
        </w:rPr>
        <w:t xml:space="preserve"> </w:t>
      </w:r>
      <w:r w:rsidRPr="0044576F">
        <w:rPr>
          <w:spacing w:val="3"/>
        </w:rPr>
        <w:t>c</w:t>
      </w:r>
      <w:r w:rsidRPr="0044576F">
        <w:rPr>
          <w:spacing w:val="5"/>
        </w:rPr>
        <w:t>a</w:t>
      </w:r>
      <w:r w:rsidRPr="0044576F">
        <w:t>n</w:t>
      </w:r>
      <w:r w:rsidRPr="0044576F">
        <w:rPr>
          <w:spacing w:val="7"/>
        </w:rPr>
        <w:t xml:space="preserve"> </w:t>
      </w:r>
      <w:r w:rsidRPr="0044576F">
        <w:rPr>
          <w:spacing w:val="3"/>
        </w:rPr>
        <w:t>f</w:t>
      </w:r>
      <w:r w:rsidRPr="0044576F">
        <w:rPr>
          <w:spacing w:val="6"/>
        </w:rPr>
        <w:t>o</w:t>
      </w:r>
      <w:r w:rsidRPr="0044576F">
        <w:rPr>
          <w:spacing w:val="4"/>
        </w:rPr>
        <w:t>l</w:t>
      </w:r>
      <w:r w:rsidRPr="0044576F">
        <w:rPr>
          <w:spacing w:val="2"/>
        </w:rPr>
        <w:t>l</w:t>
      </w:r>
      <w:r w:rsidRPr="0044576F">
        <w:rPr>
          <w:spacing w:val="6"/>
        </w:rPr>
        <w:t>o</w:t>
      </w:r>
      <w:r w:rsidRPr="0044576F">
        <w:t xml:space="preserve">w 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rPr>
          <w:spacing w:val="4"/>
        </w:rPr>
        <w:t>st</w:t>
      </w:r>
      <w:r w:rsidRPr="0044576F">
        <w:rPr>
          <w:spacing w:val="5"/>
        </w:rPr>
        <w:t>r</w:t>
      </w:r>
      <w:r w:rsidRPr="0044576F">
        <w:rPr>
          <w:spacing w:val="3"/>
        </w:rPr>
        <w:t>u</w:t>
      </w:r>
      <w:r w:rsidRPr="0044576F">
        <w:rPr>
          <w:spacing w:val="5"/>
        </w:rPr>
        <w:t>c</w:t>
      </w:r>
      <w:r w:rsidRPr="0044576F">
        <w:rPr>
          <w:spacing w:val="4"/>
        </w:rPr>
        <w:t>t</w:t>
      </w:r>
      <w:r w:rsidRPr="0044576F">
        <w:rPr>
          <w:spacing w:val="2"/>
        </w:rPr>
        <w:t>i</w:t>
      </w:r>
      <w:r w:rsidRPr="0044576F">
        <w:rPr>
          <w:spacing w:val="6"/>
        </w:rPr>
        <w:t>o</w:t>
      </w:r>
      <w:r w:rsidRPr="0044576F">
        <w:rPr>
          <w:spacing w:val="3"/>
        </w:rPr>
        <w:t>n</w:t>
      </w:r>
      <w:r w:rsidRPr="0044576F">
        <w:t xml:space="preserve">s 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t>d</w:t>
      </w:r>
      <w:r w:rsidRPr="0044576F">
        <w:rPr>
          <w:spacing w:val="5"/>
        </w:rPr>
        <w:t xml:space="preserve"> a</w:t>
      </w:r>
      <w:r w:rsidRPr="0044576F">
        <w:rPr>
          <w:spacing w:val="4"/>
        </w:rPr>
        <w:t>l</w:t>
      </w:r>
      <w:r w:rsidRPr="0044576F">
        <w:rPr>
          <w:spacing w:val="2"/>
        </w:rPr>
        <w:t>s</w:t>
      </w:r>
      <w:r w:rsidRPr="0044576F">
        <w:t>o</w:t>
      </w:r>
      <w:r w:rsidRPr="0044576F">
        <w:rPr>
          <w:spacing w:val="8"/>
        </w:rPr>
        <w:t xml:space="preserve"> h</w:t>
      </w:r>
      <w:r w:rsidRPr="0044576F">
        <w:rPr>
          <w:spacing w:val="5"/>
        </w:rPr>
        <w:t>a</w:t>
      </w:r>
      <w:r w:rsidRPr="0044576F">
        <w:rPr>
          <w:spacing w:val="3"/>
        </w:rPr>
        <w:t>v</w:t>
      </w:r>
      <w:r w:rsidRPr="0044576F">
        <w:t>e</w:t>
      </w:r>
      <w:r w:rsidRPr="0044576F">
        <w:rPr>
          <w:spacing w:val="4"/>
        </w:rPr>
        <w:t xml:space="preserve"> </w:t>
      </w:r>
      <w:r w:rsidRPr="0044576F">
        <w:t>a</w:t>
      </w:r>
      <w:r w:rsidRPr="0044576F">
        <w:rPr>
          <w:spacing w:val="4"/>
        </w:rPr>
        <w:t xml:space="preserve"> </w:t>
      </w:r>
      <w:r w:rsidRPr="0044576F">
        <w:rPr>
          <w:spacing w:val="2"/>
        </w:rPr>
        <w:t>w</w:t>
      </w:r>
      <w:r w:rsidRPr="0044576F">
        <w:rPr>
          <w:spacing w:val="4"/>
        </w:rPr>
        <w:t>illi</w:t>
      </w:r>
      <w:r w:rsidRPr="0044576F">
        <w:rPr>
          <w:spacing w:val="3"/>
        </w:rPr>
        <w:t>ngn</w:t>
      </w:r>
      <w:r w:rsidRPr="0044576F">
        <w:rPr>
          <w:spacing w:val="5"/>
        </w:rPr>
        <w:t>e</w:t>
      </w:r>
      <w:r w:rsidRPr="0044576F">
        <w:rPr>
          <w:spacing w:val="4"/>
        </w:rPr>
        <w:t>s</w:t>
      </w:r>
      <w:r w:rsidRPr="0044576F">
        <w:t xml:space="preserve">s </w:t>
      </w:r>
      <w:r w:rsidRPr="0044576F">
        <w:rPr>
          <w:spacing w:val="4"/>
        </w:rPr>
        <w:t>t</w:t>
      </w:r>
      <w:r w:rsidRPr="0044576F">
        <w:t>o</w:t>
      </w:r>
      <w:r w:rsidRPr="0044576F">
        <w:rPr>
          <w:spacing w:val="9"/>
        </w:rPr>
        <w:t xml:space="preserve"> </w:t>
      </w:r>
      <w:r w:rsidRPr="0044576F">
        <w:rPr>
          <w:spacing w:val="4"/>
        </w:rPr>
        <w:t>l</w:t>
      </w:r>
      <w:r w:rsidRPr="0044576F">
        <w:rPr>
          <w:spacing w:val="3"/>
        </w:rPr>
        <w:t>e</w:t>
      </w:r>
      <w:r w:rsidRPr="0044576F">
        <w:rPr>
          <w:spacing w:val="5"/>
        </w:rPr>
        <w:t>ar</w:t>
      </w:r>
      <w:r w:rsidRPr="0044576F">
        <w:rPr>
          <w:spacing w:val="3"/>
        </w:rPr>
        <w:t>n</w:t>
      </w:r>
      <w:r w:rsidRPr="0044576F">
        <w:t>.</w:t>
      </w:r>
      <w:r w:rsidRPr="0044576F">
        <w:rPr>
          <w:spacing w:val="9"/>
        </w:rPr>
        <w:t xml:space="preserve"> </w:t>
      </w:r>
      <w:r w:rsidRPr="0044576F">
        <w:rPr>
          <w:spacing w:val="4"/>
        </w:rPr>
        <w:t>C</w:t>
      </w:r>
      <w:r w:rsidRPr="0044576F">
        <w:rPr>
          <w:spacing w:val="3"/>
        </w:rPr>
        <w:t>ur</w:t>
      </w:r>
      <w:r w:rsidRPr="0044576F">
        <w:rPr>
          <w:spacing w:val="5"/>
        </w:rPr>
        <w:t>re</w:t>
      </w:r>
      <w:r w:rsidRPr="0044576F">
        <w:rPr>
          <w:spacing w:val="3"/>
        </w:rPr>
        <w:t>n</w:t>
      </w:r>
      <w:r w:rsidRPr="0044576F">
        <w:rPr>
          <w:spacing w:val="4"/>
        </w:rPr>
        <w:t>t</w:t>
      </w:r>
      <w:r w:rsidRPr="0044576F">
        <w:rPr>
          <w:spacing w:val="2"/>
        </w:rPr>
        <w:t>l</w:t>
      </w:r>
      <w:r w:rsidRPr="0044576F">
        <w:t>y</w:t>
      </w:r>
      <w:r w:rsidRPr="0044576F">
        <w:rPr>
          <w:spacing w:val="-2"/>
        </w:rPr>
        <w:t xml:space="preserve"> </w:t>
      </w:r>
      <w:r w:rsidRPr="0044576F">
        <w:rPr>
          <w:spacing w:val="4"/>
        </w:rPr>
        <w:t>l</w:t>
      </w:r>
      <w:r w:rsidRPr="0044576F">
        <w:rPr>
          <w:spacing w:val="6"/>
        </w:rPr>
        <w:t>oo</w:t>
      </w:r>
      <w:r w:rsidRPr="0044576F">
        <w:rPr>
          <w:spacing w:val="3"/>
        </w:rPr>
        <w:t>k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2"/>
        </w:rPr>
        <w:t xml:space="preserve"> </w:t>
      </w:r>
      <w:r w:rsidRPr="0044576F">
        <w:rPr>
          <w:spacing w:val="3"/>
        </w:rPr>
        <w:t>f</w:t>
      </w:r>
      <w:r w:rsidRPr="0044576F">
        <w:rPr>
          <w:spacing w:val="6"/>
        </w:rPr>
        <w:t>o</w:t>
      </w:r>
      <w:r w:rsidRPr="0044576F">
        <w:t>r</w:t>
      </w:r>
      <w:r w:rsidRPr="0044576F">
        <w:rPr>
          <w:spacing w:val="6"/>
        </w:rPr>
        <w:t xml:space="preserve"> </w:t>
      </w:r>
      <w:r w:rsidRPr="0044576F">
        <w:t>a</w:t>
      </w:r>
      <w:r w:rsidRPr="0044576F">
        <w:rPr>
          <w:spacing w:val="7"/>
        </w:rPr>
        <w:t xml:space="preserve"> </w:t>
      </w:r>
      <w:r w:rsidRPr="0044576F">
        <w:rPr>
          <w:spacing w:val="4"/>
        </w:rPr>
        <w:t>s</w:t>
      </w:r>
      <w:r w:rsidRPr="0044576F">
        <w:rPr>
          <w:spacing w:val="3"/>
        </w:rPr>
        <w:t>u</w:t>
      </w:r>
      <w:r w:rsidRPr="0044576F">
        <w:rPr>
          <w:spacing w:val="4"/>
        </w:rPr>
        <w:t>it</w:t>
      </w:r>
      <w:r w:rsidRPr="0044576F">
        <w:rPr>
          <w:spacing w:val="5"/>
        </w:rPr>
        <w:t>a</w:t>
      </w:r>
      <w:r w:rsidRPr="0044576F">
        <w:rPr>
          <w:spacing w:val="3"/>
        </w:rPr>
        <w:t>b</w:t>
      </w:r>
      <w:r w:rsidRPr="0044576F">
        <w:rPr>
          <w:spacing w:val="4"/>
        </w:rPr>
        <w:t>l</w:t>
      </w:r>
      <w:r w:rsidRPr="0044576F">
        <w:t xml:space="preserve">e </w:t>
      </w:r>
      <w:r w:rsidRPr="0044576F">
        <w:rPr>
          <w:spacing w:val="5"/>
        </w:rPr>
        <w:t>re</w:t>
      </w:r>
      <w:r w:rsidRPr="0044576F">
        <w:rPr>
          <w:spacing w:val="3"/>
        </w:rPr>
        <w:t>c</w:t>
      </w:r>
      <w:r w:rsidRPr="0044576F">
        <w:rPr>
          <w:spacing w:val="5"/>
        </w:rPr>
        <w:t>e</w:t>
      </w:r>
      <w:r w:rsidRPr="0044576F">
        <w:rPr>
          <w:spacing w:val="6"/>
        </w:rPr>
        <w:t>p</w:t>
      </w:r>
      <w:r w:rsidRPr="0044576F">
        <w:rPr>
          <w:spacing w:val="2"/>
        </w:rPr>
        <w:t>t</w:t>
      </w:r>
      <w:r w:rsidRPr="0044576F">
        <w:rPr>
          <w:spacing w:val="4"/>
        </w:rPr>
        <w:t>i</w:t>
      </w:r>
      <w:r w:rsidRPr="0044576F">
        <w:rPr>
          <w:spacing w:val="6"/>
        </w:rPr>
        <w:t>o</w:t>
      </w:r>
      <w:r w:rsidRPr="0044576F">
        <w:rPr>
          <w:spacing w:val="3"/>
        </w:rPr>
        <w:t>n</w:t>
      </w:r>
      <w:r w:rsidRPr="0044576F">
        <w:rPr>
          <w:spacing w:val="4"/>
        </w:rPr>
        <w:t>is</w:t>
      </w:r>
      <w:r w:rsidRPr="0044576F">
        <w:t>t</w:t>
      </w:r>
      <w:r w:rsidRPr="0044576F">
        <w:rPr>
          <w:spacing w:val="-2"/>
        </w:rPr>
        <w:t xml:space="preserve"> </w:t>
      </w:r>
      <w:r w:rsidRPr="0044576F">
        <w:rPr>
          <w:spacing w:val="3"/>
        </w:rPr>
        <w:t>p</w:t>
      </w:r>
      <w:r w:rsidRPr="0044576F">
        <w:rPr>
          <w:spacing w:val="6"/>
        </w:rPr>
        <w:t>o</w:t>
      </w:r>
      <w:r w:rsidRPr="0044576F">
        <w:rPr>
          <w:spacing w:val="4"/>
        </w:rPr>
        <w:t>sit</w:t>
      </w:r>
      <w:r w:rsidRPr="0044576F">
        <w:rPr>
          <w:spacing w:val="2"/>
        </w:rPr>
        <w:t>i</w:t>
      </w:r>
      <w:r w:rsidRPr="0044576F">
        <w:rPr>
          <w:spacing w:val="6"/>
        </w:rPr>
        <w:t>o</w:t>
      </w:r>
      <w:r w:rsidRPr="0044576F">
        <w:t>n</w:t>
      </w:r>
      <w:r w:rsidRPr="0044576F">
        <w:rPr>
          <w:spacing w:val="2"/>
        </w:rPr>
        <w:t xml:space="preserve"> </w:t>
      </w:r>
      <w:r w:rsidRPr="0044576F">
        <w:t>w</w:t>
      </w:r>
      <w:r w:rsidRPr="0044576F">
        <w:rPr>
          <w:spacing w:val="5"/>
        </w:rPr>
        <w:t>i</w:t>
      </w:r>
      <w:r w:rsidRPr="0044576F">
        <w:rPr>
          <w:spacing w:val="4"/>
        </w:rPr>
        <w:t>t</w:t>
      </w:r>
      <w:r w:rsidRPr="0044576F">
        <w:t>h</w:t>
      </w:r>
      <w:r w:rsidRPr="0044576F">
        <w:rPr>
          <w:spacing w:val="4"/>
        </w:rPr>
        <w:t xml:space="preserve"> </w:t>
      </w:r>
      <w:r w:rsidRPr="0044576F">
        <w:t>a</w:t>
      </w:r>
      <w:r w:rsidRPr="0044576F">
        <w:rPr>
          <w:spacing w:val="9"/>
        </w:rPr>
        <w:t xml:space="preserve"> </w:t>
      </w:r>
      <w:r w:rsidRPr="0044576F">
        <w:rPr>
          <w:spacing w:val="3"/>
        </w:rPr>
        <w:t>p</w:t>
      </w:r>
      <w:r w:rsidRPr="0044576F">
        <w:rPr>
          <w:spacing w:val="5"/>
        </w:rPr>
        <w:t>r</w:t>
      </w:r>
      <w:r w:rsidRPr="0044576F">
        <w:rPr>
          <w:spacing w:val="6"/>
        </w:rPr>
        <w:t>o</w:t>
      </w:r>
      <w:r w:rsidRPr="0044576F">
        <w:rPr>
          <w:spacing w:val="3"/>
        </w:rPr>
        <w:t>gr</w:t>
      </w:r>
      <w:r w:rsidRPr="0044576F">
        <w:rPr>
          <w:spacing w:val="5"/>
        </w:rPr>
        <w:t>e</w:t>
      </w:r>
      <w:r w:rsidRPr="0044576F">
        <w:rPr>
          <w:spacing w:val="4"/>
        </w:rPr>
        <w:t>ssi</w:t>
      </w:r>
      <w:r w:rsidRPr="0044576F">
        <w:rPr>
          <w:spacing w:val="3"/>
        </w:rPr>
        <w:t>v</w:t>
      </w:r>
      <w:r w:rsidRPr="0044576F">
        <w:t>e</w:t>
      </w:r>
      <w:r w:rsidRPr="0044576F">
        <w:rPr>
          <w:spacing w:val="-1"/>
        </w:rPr>
        <w:t xml:space="preserve"> </w:t>
      </w:r>
      <w:r w:rsidRPr="0044576F">
        <w:rPr>
          <w:spacing w:val="5"/>
        </w:rPr>
        <w:t>c</w:t>
      </w:r>
      <w:r w:rsidRPr="0044576F">
        <w:rPr>
          <w:spacing w:val="6"/>
        </w:rPr>
        <w:t>o</w:t>
      </w:r>
      <w:r w:rsidRPr="0044576F">
        <w:rPr>
          <w:spacing w:val="1"/>
        </w:rPr>
        <w:t>m</w:t>
      </w:r>
      <w:r w:rsidRPr="0044576F">
        <w:rPr>
          <w:spacing w:val="6"/>
        </w:rPr>
        <w:t>p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rPr>
          <w:spacing w:val="1"/>
        </w:rPr>
        <w:t>y</w:t>
      </w:r>
      <w:r w:rsidRPr="0044576F">
        <w:t>.</w:t>
      </w:r>
    </w:p>
    <w:p w14:paraId="20E01044" w14:textId="77777777" w:rsidR="00566B0D" w:rsidRPr="0044576F" w:rsidRDefault="00566B0D">
      <w:pPr>
        <w:spacing w:before="7" w:line="100" w:lineRule="exact"/>
        <w:rPr>
          <w:sz w:val="11"/>
          <w:szCs w:val="11"/>
        </w:rPr>
      </w:pPr>
    </w:p>
    <w:p w14:paraId="4EDCC8A2" w14:textId="77777777" w:rsidR="00566B0D" w:rsidRPr="0044576F" w:rsidRDefault="00566B0D">
      <w:pPr>
        <w:spacing w:line="200" w:lineRule="exact"/>
      </w:pPr>
    </w:p>
    <w:p w14:paraId="0709D715" w14:textId="77777777" w:rsidR="00566B0D" w:rsidRPr="0044576F" w:rsidRDefault="0044576F">
      <w:pPr>
        <w:rPr>
          <w:sz w:val="22"/>
          <w:szCs w:val="22"/>
        </w:rPr>
      </w:pPr>
      <w:r w:rsidRPr="0044576F">
        <w:rPr>
          <w:spacing w:val="7"/>
          <w:sz w:val="22"/>
          <w:szCs w:val="22"/>
        </w:rPr>
        <w:t>W</w:t>
      </w:r>
      <w:r w:rsidRPr="0044576F">
        <w:rPr>
          <w:spacing w:val="6"/>
          <w:sz w:val="22"/>
          <w:szCs w:val="22"/>
        </w:rPr>
        <w:t>OR</w:t>
      </w:r>
      <w:r w:rsidRPr="0044576F">
        <w:rPr>
          <w:sz w:val="22"/>
          <w:szCs w:val="22"/>
        </w:rPr>
        <w:t>K</w:t>
      </w:r>
      <w:r w:rsidRPr="0044576F">
        <w:rPr>
          <w:spacing w:val="16"/>
          <w:sz w:val="22"/>
          <w:szCs w:val="22"/>
        </w:rPr>
        <w:t xml:space="preserve"> </w:t>
      </w:r>
      <w:r w:rsidRPr="0044576F">
        <w:rPr>
          <w:spacing w:val="6"/>
          <w:sz w:val="22"/>
          <w:szCs w:val="22"/>
        </w:rPr>
        <w:t>E</w:t>
      </w:r>
      <w:r w:rsidRPr="0044576F">
        <w:rPr>
          <w:spacing w:val="8"/>
          <w:sz w:val="22"/>
          <w:szCs w:val="22"/>
        </w:rPr>
        <w:t>X</w:t>
      </w:r>
      <w:r w:rsidRPr="0044576F">
        <w:rPr>
          <w:spacing w:val="7"/>
          <w:sz w:val="22"/>
          <w:szCs w:val="22"/>
        </w:rPr>
        <w:t>P</w:t>
      </w:r>
      <w:r w:rsidRPr="0044576F">
        <w:rPr>
          <w:spacing w:val="9"/>
          <w:sz w:val="22"/>
          <w:szCs w:val="22"/>
        </w:rPr>
        <w:t>ER</w:t>
      </w:r>
      <w:r w:rsidRPr="0044576F">
        <w:rPr>
          <w:spacing w:val="6"/>
          <w:sz w:val="22"/>
          <w:szCs w:val="22"/>
        </w:rPr>
        <w:t>IE</w:t>
      </w:r>
      <w:r w:rsidRPr="0044576F">
        <w:rPr>
          <w:spacing w:val="8"/>
          <w:sz w:val="22"/>
          <w:szCs w:val="22"/>
        </w:rPr>
        <w:t>N</w:t>
      </w:r>
      <w:r w:rsidRPr="0044576F">
        <w:rPr>
          <w:spacing w:val="6"/>
          <w:sz w:val="22"/>
          <w:szCs w:val="22"/>
        </w:rPr>
        <w:t>C</w:t>
      </w:r>
      <w:r w:rsidRPr="0044576F">
        <w:rPr>
          <w:sz w:val="22"/>
          <w:szCs w:val="22"/>
        </w:rPr>
        <w:t>E</w:t>
      </w:r>
    </w:p>
    <w:p w14:paraId="1F8CE725" w14:textId="77777777" w:rsidR="00566B0D" w:rsidRPr="0044576F" w:rsidRDefault="00566B0D">
      <w:pPr>
        <w:spacing w:before="5" w:line="280" w:lineRule="exact"/>
        <w:rPr>
          <w:sz w:val="28"/>
          <w:szCs w:val="28"/>
        </w:rPr>
      </w:pPr>
    </w:p>
    <w:p w14:paraId="7B8C37DA" w14:textId="77777777" w:rsidR="00566B0D" w:rsidRPr="0044576F" w:rsidRDefault="0044576F">
      <w:r w:rsidRPr="0044576F">
        <w:rPr>
          <w:b/>
          <w:i/>
          <w:spacing w:val="1"/>
        </w:rPr>
        <w:t>F</w:t>
      </w:r>
      <w:r w:rsidRPr="0044576F">
        <w:rPr>
          <w:b/>
          <w:i/>
          <w:spacing w:val="2"/>
        </w:rPr>
        <w:t>irs</w:t>
      </w:r>
      <w:r w:rsidRPr="0044576F">
        <w:rPr>
          <w:b/>
          <w:i/>
        </w:rPr>
        <w:t>t</w:t>
      </w:r>
      <w:r w:rsidRPr="0044576F">
        <w:rPr>
          <w:b/>
          <w:i/>
          <w:spacing w:val="1"/>
        </w:rPr>
        <w:t xml:space="preserve"> </w:t>
      </w:r>
      <w:r w:rsidRPr="0044576F">
        <w:rPr>
          <w:b/>
          <w:i/>
          <w:spacing w:val="3"/>
        </w:rPr>
        <w:t>L</w:t>
      </w:r>
      <w:r w:rsidRPr="0044576F">
        <w:rPr>
          <w:b/>
          <w:i/>
          <w:spacing w:val="2"/>
        </w:rPr>
        <w:t>in</w:t>
      </w:r>
      <w:r w:rsidRPr="0044576F">
        <w:rPr>
          <w:b/>
          <w:i/>
        </w:rPr>
        <w:t>e</w:t>
      </w:r>
      <w:r w:rsidRPr="0044576F">
        <w:rPr>
          <w:b/>
          <w:i/>
          <w:spacing w:val="1"/>
        </w:rPr>
        <w:t xml:space="preserve"> </w:t>
      </w:r>
      <w:r w:rsidRPr="0044576F">
        <w:rPr>
          <w:b/>
          <w:i/>
          <w:spacing w:val="2"/>
        </w:rPr>
        <w:t>Insur</w:t>
      </w:r>
      <w:r w:rsidRPr="0044576F">
        <w:rPr>
          <w:b/>
          <w:i/>
          <w:spacing w:val="3"/>
        </w:rPr>
        <w:t>a</w:t>
      </w:r>
      <w:r w:rsidRPr="0044576F">
        <w:rPr>
          <w:b/>
          <w:i/>
          <w:spacing w:val="2"/>
        </w:rPr>
        <w:t>n</w:t>
      </w:r>
      <w:r w:rsidRPr="0044576F">
        <w:rPr>
          <w:b/>
          <w:i/>
          <w:spacing w:val="3"/>
        </w:rPr>
        <w:t>c</w:t>
      </w:r>
      <w:r w:rsidRPr="0044576F">
        <w:rPr>
          <w:b/>
          <w:i/>
        </w:rPr>
        <w:t>e</w:t>
      </w:r>
      <w:r w:rsidRPr="0044576F">
        <w:rPr>
          <w:b/>
          <w:i/>
          <w:spacing w:val="-3"/>
        </w:rPr>
        <w:t xml:space="preserve"> </w:t>
      </w:r>
      <w:r w:rsidRPr="0044576F">
        <w:rPr>
          <w:b/>
          <w:i/>
          <w:spacing w:val="1"/>
        </w:rPr>
        <w:t>C</w:t>
      </w:r>
      <w:r w:rsidRPr="0044576F">
        <w:rPr>
          <w:b/>
          <w:i/>
          <w:spacing w:val="3"/>
        </w:rPr>
        <w:t>omp</w:t>
      </w:r>
      <w:r w:rsidRPr="0044576F">
        <w:rPr>
          <w:b/>
          <w:i/>
          <w:spacing w:val="1"/>
        </w:rPr>
        <w:t>a</w:t>
      </w:r>
      <w:r w:rsidRPr="0044576F">
        <w:rPr>
          <w:b/>
          <w:i/>
          <w:spacing w:val="2"/>
        </w:rPr>
        <w:t>n</w:t>
      </w:r>
      <w:r w:rsidRPr="0044576F">
        <w:rPr>
          <w:b/>
          <w:i/>
        </w:rPr>
        <w:t xml:space="preserve">y </w:t>
      </w:r>
      <w:r w:rsidRPr="0044576F">
        <w:rPr>
          <w:b/>
          <w:i/>
          <w:spacing w:val="6"/>
        </w:rPr>
        <w:t xml:space="preserve"> </w:t>
      </w:r>
      <w:r w:rsidRPr="0044576F">
        <w:rPr>
          <w:b/>
          <w:i/>
        </w:rPr>
        <w:t>–</w:t>
      </w:r>
      <w:r w:rsidRPr="0044576F">
        <w:rPr>
          <w:b/>
          <w:i/>
          <w:spacing w:val="5"/>
        </w:rPr>
        <w:t xml:space="preserve"> </w:t>
      </w:r>
      <w:r w:rsidRPr="0044576F">
        <w:rPr>
          <w:b/>
          <w:i/>
          <w:spacing w:val="-1"/>
        </w:rPr>
        <w:t>C</w:t>
      </w:r>
      <w:r w:rsidRPr="0044576F">
        <w:rPr>
          <w:b/>
          <w:i/>
          <w:spacing w:val="3"/>
        </w:rPr>
        <w:t>ove</w:t>
      </w:r>
      <w:r w:rsidRPr="0044576F">
        <w:rPr>
          <w:b/>
          <w:i/>
          <w:spacing w:val="2"/>
        </w:rPr>
        <w:t>ntr</w:t>
      </w:r>
      <w:r w:rsidRPr="0044576F">
        <w:rPr>
          <w:b/>
          <w:i/>
        </w:rPr>
        <w:t>y</w:t>
      </w:r>
    </w:p>
    <w:p w14:paraId="4D4795FD" w14:textId="77777777" w:rsidR="00566B0D" w:rsidRPr="0044576F" w:rsidRDefault="0044576F">
      <w:pPr>
        <w:spacing w:line="240" w:lineRule="exact"/>
      </w:pPr>
      <w:r w:rsidRPr="0044576F">
        <w:rPr>
          <w:spacing w:val="1"/>
          <w:sz w:val="22"/>
          <w:szCs w:val="22"/>
        </w:rPr>
        <w:t>R</w:t>
      </w:r>
      <w:r w:rsidRPr="0044576F">
        <w:rPr>
          <w:spacing w:val="2"/>
          <w:sz w:val="22"/>
          <w:szCs w:val="22"/>
        </w:rPr>
        <w:t>E</w:t>
      </w:r>
      <w:r w:rsidRPr="0044576F">
        <w:rPr>
          <w:spacing w:val="1"/>
          <w:sz w:val="22"/>
          <w:szCs w:val="22"/>
        </w:rPr>
        <w:t>C</w:t>
      </w:r>
      <w:r w:rsidRPr="0044576F">
        <w:rPr>
          <w:spacing w:val="2"/>
          <w:sz w:val="22"/>
          <w:szCs w:val="22"/>
        </w:rPr>
        <w:t>E</w:t>
      </w:r>
      <w:r w:rsidRPr="0044576F">
        <w:rPr>
          <w:sz w:val="22"/>
          <w:szCs w:val="22"/>
        </w:rPr>
        <w:t>P</w:t>
      </w:r>
      <w:r w:rsidRPr="0044576F">
        <w:rPr>
          <w:spacing w:val="4"/>
          <w:sz w:val="22"/>
          <w:szCs w:val="22"/>
        </w:rPr>
        <w:t>T</w:t>
      </w:r>
      <w:r w:rsidRPr="0044576F">
        <w:rPr>
          <w:spacing w:val="-2"/>
          <w:sz w:val="22"/>
          <w:szCs w:val="22"/>
        </w:rPr>
        <w:t>I</w:t>
      </w:r>
      <w:r w:rsidRPr="0044576F">
        <w:rPr>
          <w:spacing w:val="1"/>
          <w:sz w:val="22"/>
          <w:szCs w:val="22"/>
        </w:rPr>
        <w:t>O</w:t>
      </w:r>
      <w:r w:rsidRPr="0044576F">
        <w:rPr>
          <w:spacing w:val="4"/>
          <w:sz w:val="22"/>
          <w:szCs w:val="22"/>
        </w:rPr>
        <w:t>N</w:t>
      </w:r>
      <w:r w:rsidRPr="0044576F">
        <w:rPr>
          <w:spacing w:val="-2"/>
          <w:sz w:val="22"/>
          <w:szCs w:val="22"/>
        </w:rPr>
        <w:t>I</w:t>
      </w:r>
      <w:r w:rsidRPr="0044576F">
        <w:rPr>
          <w:spacing w:val="2"/>
          <w:sz w:val="22"/>
          <w:szCs w:val="22"/>
        </w:rPr>
        <w:t>S</w:t>
      </w:r>
      <w:r w:rsidRPr="0044576F">
        <w:rPr>
          <w:sz w:val="22"/>
          <w:szCs w:val="22"/>
        </w:rPr>
        <w:t xml:space="preserve">T        </w:t>
      </w:r>
      <w:r w:rsidRPr="0044576F">
        <w:rPr>
          <w:spacing w:val="32"/>
          <w:sz w:val="22"/>
          <w:szCs w:val="22"/>
        </w:rPr>
        <w:t xml:space="preserve"> </w:t>
      </w:r>
      <w:r w:rsidRPr="0044576F">
        <w:rPr>
          <w:spacing w:val="4"/>
        </w:rPr>
        <w:t>J</w:t>
      </w:r>
      <w:r w:rsidRPr="0044576F">
        <w:rPr>
          <w:spacing w:val="1"/>
        </w:rPr>
        <w:t>un</w:t>
      </w:r>
      <w:r w:rsidRPr="0044576F">
        <w:t>e</w:t>
      </w:r>
      <w:r w:rsidRPr="0044576F">
        <w:rPr>
          <w:spacing w:val="2"/>
        </w:rPr>
        <w:t xml:space="preserve"> </w:t>
      </w:r>
      <w:r w:rsidRPr="0044576F">
        <w:rPr>
          <w:spacing w:val="4"/>
        </w:rPr>
        <w:t>2</w:t>
      </w:r>
      <w:r w:rsidRPr="0044576F">
        <w:rPr>
          <w:spacing w:val="1"/>
        </w:rPr>
        <w:t>0</w:t>
      </w:r>
      <w:r w:rsidRPr="0044576F">
        <w:rPr>
          <w:spacing w:val="4"/>
        </w:rPr>
        <w:t>0</w:t>
      </w:r>
      <w:r w:rsidRPr="0044576F">
        <w:t>8 -</w:t>
      </w:r>
      <w:r w:rsidRPr="0044576F">
        <w:rPr>
          <w:spacing w:val="3"/>
        </w:rPr>
        <w:t xml:space="preserve"> </w:t>
      </w:r>
      <w:r w:rsidRPr="0044576F">
        <w:rPr>
          <w:spacing w:val="2"/>
        </w:rPr>
        <w:t>P</w:t>
      </w:r>
      <w:r w:rsidRPr="0044576F">
        <w:rPr>
          <w:spacing w:val="3"/>
        </w:rPr>
        <w:t>re</w:t>
      </w:r>
      <w:r w:rsidRPr="0044576F">
        <w:rPr>
          <w:spacing w:val="2"/>
        </w:rPr>
        <w:t>s</w:t>
      </w:r>
      <w:r w:rsidRPr="0044576F">
        <w:rPr>
          <w:spacing w:val="3"/>
        </w:rPr>
        <w:t>e</w:t>
      </w:r>
      <w:r w:rsidRPr="0044576F">
        <w:rPr>
          <w:spacing w:val="1"/>
        </w:rPr>
        <w:t>n</w:t>
      </w:r>
      <w:r w:rsidRPr="0044576F">
        <w:t>t</w:t>
      </w:r>
    </w:p>
    <w:p w14:paraId="4E51E50C" w14:textId="77777777" w:rsidR="00566B0D" w:rsidRPr="0044576F" w:rsidRDefault="00566B0D">
      <w:pPr>
        <w:spacing w:before="11" w:line="220" w:lineRule="exact"/>
        <w:rPr>
          <w:sz w:val="22"/>
          <w:szCs w:val="22"/>
        </w:rPr>
      </w:pPr>
    </w:p>
    <w:p w14:paraId="36CCEAE8" w14:textId="77777777" w:rsidR="00566B0D" w:rsidRPr="0044576F" w:rsidRDefault="0044576F">
      <w:pPr>
        <w:spacing w:line="270" w:lineRule="auto"/>
        <w:ind w:right="153"/>
      </w:pPr>
      <w:r w:rsidRPr="0044576F">
        <w:rPr>
          <w:spacing w:val="6"/>
        </w:rPr>
        <w:t>W</w:t>
      </w:r>
      <w:r w:rsidRPr="0044576F">
        <w:rPr>
          <w:spacing w:val="3"/>
        </w:rPr>
        <w:t>o</w:t>
      </w:r>
      <w:r w:rsidRPr="0044576F">
        <w:rPr>
          <w:spacing w:val="5"/>
        </w:rPr>
        <w:t>r</w:t>
      </w:r>
      <w:r w:rsidRPr="0044576F">
        <w:rPr>
          <w:spacing w:val="3"/>
        </w:rPr>
        <w:t>k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1"/>
        </w:rPr>
        <w:t xml:space="preserve"> </w:t>
      </w:r>
      <w:r w:rsidRPr="0044576F">
        <w:t>w</w:t>
      </w:r>
      <w:r w:rsidRPr="0044576F">
        <w:rPr>
          <w:spacing w:val="5"/>
        </w:rPr>
        <w:t>i</w:t>
      </w:r>
      <w:r w:rsidRPr="0044576F">
        <w:rPr>
          <w:spacing w:val="4"/>
        </w:rPr>
        <w:t>t</w:t>
      </w:r>
      <w:r w:rsidRPr="0044576F">
        <w:rPr>
          <w:spacing w:val="3"/>
        </w:rPr>
        <w:t>h</w:t>
      </w:r>
      <w:r w:rsidRPr="0044576F">
        <w:rPr>
          <w:spacing w:val="4"/>
        </w:rPr>
        <w:t>i</w:t>
      </w:r>
      <w:r w:rsidRPr="0044576F">
        <w:t>n</w:t>
      </w:r>
      <w:r w:rsidRPr="0044576F">
        <w:rPr>
          <w:spacing w:val="3"/>
        </w:rPr>
        <w:t xml:space="preserve"> </w:t>
      </w:r>
      <w:r w:rsidRPr="0044576F">
        <w:t>a</w:t>
      </w:r>
      <w:r w:rsidRPr="0044576F">
        <w:rPr>
          <w:spacing w:val="9"/>
        </w:rPr>
        <w:t xml:space="preserve"> </w:t>
      </w:r>
      <w:r w:rsidRPr="0044576F">
        <w:rPr>
          <w:spacing w:val="5"/>
        </w:rPr>
        <w:t>re</w:t>
      </w:r>
      <w:r w:rsidRPr="0044576F">
        <w:rPr>
          <w:spacing w:val="3"/>
        </w:rPr>
        <w:t>c</w:t>
      </w:r>
      <w:r w:rsidRPr="0044576F">
        <w:rPr>
          <w:spacing w:val="5"/>
        </w:rPr>
        <w:t>e</w:t>
      </w:r>
      <w:r w:rsidRPr="0044576F">
        <w:rPr>
          <w:spacing w:val="6"/>
        </w:rPr>
        <w:t>p</w:t>
      </w:r>
      <w:r w:rsidRPr="0044576F">
        <w:rPr>
          <w:spacing w:val="2"/>
        </w:rPr>
        <w:t>t</w:t>
      </w:r>
      <w:r w:rsidRPr="0044576F">
        <w:rPr>
          <w:spacing w:val="4"/>
        </w:rPr>
        <w:t>i</w:t>
      </w:r>
      <w:r w:rsidRPr="0044576F">
        <w:rPr>
          <w:spacing w:val="6"/>
        </w:rPr>
        <w:t>o</w:t>
      </w:r>
      <w:r w:rsidRPr="0044576F">
        <w:t>n</w:t>
      </w:r>
      <w:r w:rsidRPr="0044576F">
        <w:rPr>
          <w:spacing w:val="-1"/>
        </w:rPr>
        <w:t xml:space="preserve"> </w:t>
      </w:r>
      <w:r w:rsidRPr="0044576F">
        <w:rPr>
          <w:spacing w:val="3"/>
        </w:rPr>
        <w:t>env</w:t>
      </w:r>
      <w:r w:rsidRPr="0044576F">
        <w:rPr>
          <w:spacing w:val="4"/>
        </w:rPr>
        <w:t>i</w:t>
      </w:r>
      <w:r w:rsidRPr="0044576F">
        <w:rPr>
          <w:spacing w:val="5"/>
        </w:rPr>
        <w:t>r</w:t>
      </w:r>
      <w:r w:rsidRPr="0044576F">
        <w:rPr>
          <w:spacing w:val="6"/>
        </w:rPr>
        <w:t>o</w:t>
      </w:r>
      <w:r w:rsidRPr="0044576F">
        <w:rPr>
          <w:spacing w:val="3"/>
        </w:rPr>
        <w:t>n</w:t>
      </w:r>
      <w:r w:rsidRPr="0044576F">
        <w:rPr>
          <w:spacing w:val="1"/>
        </w:rPr>
        <w:t>m</w:t>
      </w:r>
      <w:r w:rsidRPr="0044576F">
        <w:rPr>
          <w:spacing w:val="5"/>
        </w:rPr>
        <w:t>e</w:t>
      </w:r>
      <w:r w:rsidRPr="0044576F">
        <w:rPr>
          <w:spacing w:val="3"/>
        </w:rPr>
        <w:t>n</w:t>
      </w:r>
      <w:r w:rsidRPr="0044576F">
        <w:t>t</w:t>
      </w:r>
      <w:r w:rsidRPr="0044576F">
        <w:rPr>
          <w:spacing w:val="-1"/>
        </w:rPr>
        <w:t xml:space="preserve"> </w:t>
      </w:r>
      <w:r w:rsidRPr="0044576F">
        <w:rPr>
          <w:spacing w:val="6"/>
        </w:rPr>
        <w:t>p</w:t>
      </w:r>
      <w:r w:rsidRPr="0044576F">
        <w:rPr>
          <w:spacing w:val="3"/>
        </w:rPr>
        <w:t>r</w:t>
      </w:r>
      <w:r w:rsidRPr="0044576F">
        <w:rPr>
          <w:spacing w:val="15"/>
        </w:rPr>
        <w:t>o</w:t>
      </w:r>
      <w:r w:rsidRPr="0044576F">
        <w:rPr>
          <w:spacing w:val="3"/>
        </w:rPr>
        <w:t>v</w:t>
      </w:r>
      <w:r w:rsidRPr="0044576F">
        <w:rPr>
          <w:spacing w:val="4"/>
        </w:rPr>
        <w:t>i</w:t>
      </w:r>
      <w:r w:rsidRPr="0044576F">
        <w:rPr>
          <w:spacing w:val="6"/>
        </w:rPr>
        <w:t>d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 a</w:t>
      </w:r>
      <w:r w:rsidRPr="0044576F">
        <w:rPr>
          <w:spacing w:val="7"/>
        </w:rPr>
        <w:t xml:space="preserve"> </w:t>
      </w:r>
      <w:r w:rsidRPr="0044576F">
        <w:rPr>
          <w:spacing w:val="4"/>
        </w:rPr>
        <w:t>t</w:t>
      </w:r>
      <w:r w:rsidRPr="0044576F">
        <w:rPr>
          <w:spacing w:val="3"/>
        </w:rPr>
        <w:t>e</w:t>
      </w:r>
      <w:r w:rsidRPr="0044576F">
        <w:rPr>
          <w:spacing w:val="4"/>
        </w:rPr>
        <w:t>l</w:t>
      </w:r>
      <w:r w:rsidRPr="0044576F">
        <w:rPr>
          <w:spacing w:val="3"/>
        </w:rPr>
        <w:t>eph</w:t>
      </w:r>
      <w:r w:rsidRPr="0044576F">
        <w:rPr>
          <w:spacing w:val="6"/>
        </w:rPr>
        <w:t>o</w:t>
      </w:r>
      <w:r w:rsidRPr="0044576F">
        <w:rPr>
          <w:spacing w:val="8"/>
        </w:rPr>
        <w:t>n</w:t>
      </w:r>
      <w:r w:rsidRPr="0044576F">
        <w:t>e</w:t>
      </w:r>
      <w:r w:rsidRPr="0044576F">
        <w:rPr>
          <w:spacing w:val="2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rPr>
          <w:spacing w:val="4"/>
        </w:rPr>
        <w:t>s</w:t>
      </w:r>
      <w:r w:rsidRPr="0044576F">
        <w:t>w</w:t>
      </w:r>
      <w:r w:rsidRPr="0044576F">
        <w:rPr>
          <w:spacing w:val="5"/>
        </w:rPr>
        <w:t>er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rPr>
          <w:spacing w:val="5"/>
        </w:rPr>
        <w:t>g</w:t>
      </w:r>
      <w:r w:rsidRPr="0044576F">
        <w:t>,</w:t>
      </w:r>
      <w:r w:rsidRPr="0044576F">
        <w:rPr>
          <w:spacing w:val="1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6"/>
        </w:rPr>
        <w:t>d</w:t>
      </w:r>
      <w:r w:rsidRPr="0044576F">
        <w:rPr>
          <w:spacing w:val="1"/>
        </w:rPr>
        <w:t>m</w:t>
      </w:r>
      <w:r w:rsidRPr="0044576F">
        <w:rPr>
          <w:spacing w:val="4"/>
        </w:rPr>
        <w:t>i</w:t>
      </w:r>
      <w:r w:rsidRPr="0044576F">
        <w:t xml:space="preserve">n 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t>d</w:t>
      </w:r>
      <w:r w:rsidRPr="0044576F">
        <w:rPr>
          <w:spacing w:val="5"/>
        </w:rPr>
        <w:t xml:space="preserve"> re</w:t>
      </w:r>
      <w:r w:rsidRPr="0044576F">
        <w:rPr>
          <w:spacing w:val="3"/>
        </w:rPr>
        <w:t>c</w:t>
      </w:r>
      <w:r w:rsidRPr="0044576F">
        <w:rPr>
          <w:spacing w:val="5"/>
        </w:rPr>
        <w:t>e</w:t>
      </w:r>
      <w:r w:rsidRPr="0044576F">
        <w:rPr>
          <w:spacing w:val="3"/>
        </w:rPr>
        <w:t>p</w:t>
      </w:r>
      <w:r w:rsidRPr="0044576F">
        <w:rPr>
          <w:spacing w:val="4"/>
        </w:rPr>
        <w:t>ti</w:t>
      </w:r>
      <w:r w:rsidRPr="0044576F">
        <w:rPr>
          <w:spacing w:val="6"/>
        </w:rPr>
        <w:t>o</w:t>
      </w:r>
      <w:r w:rsidRPr="0044576F">
        <w:t>n</w:t>
      </w:r>
      <w:r w:rsidRPr="0044576F">
        <w:rPr>
          <w:spacing w:val="-1"/>
        </w:rPr>
        <w:t xml:space="preserve"> </w:t>
      </w:r>
      <w:r w:rsidRPr="0044576F">
        <w:rPr>
          <w:spacing w:val="4"/>
        </w:rPr>
        <w:t>s</w:t>
      </w:r>
      <w:r w:rsidRPr="0044576F">
        <w:rPr>
          <w:spacing w:val="5"/>
        </w:rPr>
        <w:t>er</w:t>
      </w:r>
      <w:r w:rsidRPr="0044576F">
        <w:rPr>
          <w:spacing w:val="3"/>
        </w:rPr>
        <w:t>v</w:t>
      </w:r>
      <w:r w:rsidRPr="0044576F">
        <w:rPr>
          <w:spacing w:val="2"/>
        </w:rPr>
        <w:t>i</w:t>
      </w:r>
      <w:r w:rsidRPr="0044576F">
        <w:rPr>
          <w:spacing w:val="5"/>
        </w:rPr>
        <w:t>c</w:t>
      </w:r>
      <w:r w:rsidRPr="0044576F">
        <w:t>e</w:t>
      </w:r>
      <w:r w:rsidRPr="0044576F">
        <w:rPr>
          <w:spacing w:val="2"/>
        </w:rPr>
        <w:t xml:space="preserve"> </w:t>
      </w:r>
      <w:r w:rsidRPr="0044576F">
        <w:rPr>
          <w:spacing w:val="5"/>
        </w:rPr>
        <w:t>a</w:t>
      </w:r>
      <w:r w:rsidRPr="0044576F">
        <w:t>s</w:t>
      </w:r>
      <w:r w:rsidRPr="0044576F">
        <w:rPr>
          <w:spacing w:val="7"/>
        </w:rPr>
        <w:t xml:space="preserve"> </w:t>
      </w:r>
      <w:r w:rsidRPr="0044576F">
        <w:t>w</w:t>
      </w:r>
      <w:r w:rsidRPr="0044576F">
        <w:rPr>
          <w:spacing w:val="5"/>
        </w:rPr>
        <w:t>e</w:t>
      </w:r>
      <w:r w:rsidRPr="0044576F">
        <w:rPr>
          <w:spacing w:val="4"/>
        </w:rPr>
        <w:t>l</w:t>
      </w:r>
      <w:r w:rsidRPr="0044576F">
        <w:t>l</w:t>
      </w:r>
      <w:r w:rsidRPr="0044576F">
        <w:rPr>
          <w:spacing w:val="6"/>
        </w:rPr>
        <w:t xml:space="preserve"> </w:t>
      </w:r>
      <w:r w:rsidRPr="0044576F">
        <w:rPr>
          <w:spacing w:val="5"/>
        </w:rPr>
        <w:t>a</w:t>
      </w:r>
      <w:r w:rsidRPr="0044576F">
        <w:t>s</w:t>
      </w:r>
      <w:r w:rsidRPr="0044576F">
        <w:rPr>
          <w:spacing w:val="5"/>
        </w:rPr>
        <w:t xml:space="preserve"> </w:t>
      </w:r>
      <w:r w:rsidRPr="0044576F">
        <w:rPr>
          <w:spacing w:val="6"/>
        </w:rPr>
        <w:t>o</w:t>
      </w:r>
      <w:r w:rsidRPr="0044576F">
        <w:rPr>
          <w:spacing w:val="5"/>
        </w:rPr>
        <w:t>r</w:t>
      </w:r>
      <w:r w:rsidRPr="0044576F">
        <w:rPr>
          <w:spacing w:val="3"/>
        </w:rPr>
        <w:t>g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rPr>
          <w:spacing w:val="4"/>
        </w:rPr>
        <w:t>isi</w:t>
      </w:r>
      <w:r w:rsidRPr="0044576F">
        <w:rPr>
          <w:spacing w:val="3"/>
        </w:rPr>
        <w:t>n</w:t>
      </w:r>
      <w:r w:rsidRPr="0044576F">
        <w:t xml:space="preserve">g </w:t>
      </w:r>
      <w:r w:rsidRPr="0044576F">
        <w:rPr>
          <w:spacing w:val="4"/>
        </w:rPr>
        <w:t>t</w:t>
      </w:r>
      <w:r w:rsidRPr="0044576F">
        <w:rPr>
          <w:spacing w:val="3"/>
        </w:rPr>
        <w:t>h</w:t>
      </w:r>
      <w:r w:rsidRPr="0044576F">
        <w:t>e</w:t>
      </w:r>
      <w:r w:rsidRPr="0044576F">
        <w:rPr>
          <w:spacing w:val="3"/>
        </w:rPr>
        <w:t xml:space="preserve"> </w:t>
      </w:r>
      <w:r w:rsidRPr="0044576F">
        <w:rPr>
          <w:spacing w:val="6"/>
        </w:rPr>
        <w:t>po</w:t>
      </w:r>
      <w:r w:rsidRPr="0044576F">
        <w:rPr>
          <w:spacing w:val="4"/>
        </w:rPr>
        <w:t>s</w:t>
      </w:r>
      <w:r w:rsidRPr="0044576F">
        <w:rPr>
          <w:spacing w:val="2"/>
        </w:rPr>
        <w:t>t</w:t>
      </w:r>
      <w:r w:rsidRPr="0044576F">
        <w:t>,</w:t>
      </w:r>
      <w:r w:rsidRPr="0044576F">
        <w:rPr>
          <w:spacing w:val="6"/>
        </w:rPr>
        <w:t xml:space="preserve"> </w:t>
      </w:r>
      <w:r w:rsidRPr="0044576F">
        <w:t>w</w:t>
      </w:r>
      <w:r w:rsidRPr="0044576F">
        <w:rPr>
          <w:spacing w:val="5"/>
        </w:rPr>
        <w:t>e</w:t>
      </w:r>
      <w:r w:rsidRPr="0044576F">
        <w:rPr>
          <w:spacing w:val="4"/>
        </w:rPr>
        <w:t>l</w:t>
      </w:r>
      <w:r w:rsidRPr="0044576F">
        <w:rPr>
          <w:spacing w:val="5"/>
        </w:rPr>
        <w:t>c</w:t>
      </w:r>
      <w:r w:rsidRPr="0044576F">
        <w:rPr>
          <w:spacing w:val="6"/>
        </w:rPr>
        <w:t>o</w:t>
      </w:r>
      <w:r w:rsidRPr="0044576F">
        <w:rPr>
          <w:spacing w:val="1"/>
        </w:rPr>
        <w:t>m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1"/>
        </w:rPr>
        <w:t xml:space="preserve"> </w:t>
      </w:r>
      <w:r w:rsidRPr="0044576F">
        <w:rPr>
          <w:spacing w:val="3"/>
        </w:rPr>
        <w:t>v</w:t>
      </w:r>
      <w:r w:rsidRPr="0044576F">
        <w:rPr>
          <w:spacing w:val="4"/>
        </w:rPr>
        <w:t>isit</w:t>
      </w:r>
      <w:r w:rsidRPr="0044576F">
        <w:rPr>
          <w:spacing w:val="6"/>
        </w:rPr>
        <w:t>o</w:t>
      </w:r>
      <w:r w:rsidRPr="0044576F">
        <w:rPr>
          <w:spacing w:val="5"/>
        </w:rPr>
        <w:t>r</w:t>
      </w:r>
      <w:r w:rsidRPr="0044576F">
        <w:t>s</w:t>
      </w:r>
      <w:r w:rsidRPr="0044576F">
        <w:rPr>
          <w:spacing w:val="3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 xml:space="preserve">d </w:t>
      </w:r>
      <w:r w:rsidRPr="0044576F">
        <w:rPr>
          <w:spacing w:val="6"/>
        </w:rPr>
        <w:t>p</w:t>
      </w:r>
      <w:r w:rsidRPr="0044576F">
        <w:rPr>
          <w:spacing w:val="3"/>
        </w:rPr>
        <w:t>r</w:t>
      </w:r>
      <w:r w:rsidRPr="0044576F">
        <w:rPr>
          <w:spacing w:val="6"/>
        </w:rPr>
        <w:t>o</w:t>
      </w:r>
      <w:r w:rsidRPr="0044576F">
        <w:rPr>
          <w:spacing w:val="3"/>
        </w:rPr>
        <w:t>v</w:t>
      </w:r>
      <w:r w:rsidRPr="0044576F">
        <w:rPr>
          <w:spacing w:val="4"/>
        </w:rPr>
        <w:t>i</w:t>
      </w:r>
      <w:r w:rsidRPr="0044576F">
        <w:rPr>
          <w:spacing w:val="3"/>
        </w:rPr>
        <w:t>d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 xml:space="preserve">g </w:t>
      </w:r>
      <w:r w:rsidRPr="0044576F">
        <w:rPr>
          <w:spacing w:val="3"/>
        </w:rPr>
        <w:t>h</w:t>
      </w:r>
      <w:r w:rsidRPr="0044576F">
        <w:rPr>
          <w:spacing w:val="6"/>
        </w:rPr>
        <w:t>o</w:t>
      </w:r>
      <w:r w:rsidRPr="0044576F">
        <w:rPr>
          <w:spacing w:val="4"/>
        </w:rPr>
        <w:t>s</w:t>
      </w:r>
      <w:r w:rsidRPr="0044576F">
        <w:rPr>
          <w:spacing w:val="6"/>
        </w:rPr>
        <w:t>p</w:t>
      </w:r>
      <w:r w:rsidRPr="0044576F">
        <w:rPr>
          <w:spacing w:val="2"/>
        </w:rPr>
        <w:t>i</w:t>
      </w:r>
      <w:r w:rsidRPr="0044576F">
        <w:rPr>
          <w:spacing w:val="4"/>
        </w:rPr>
        <w:t>t</w:t>
      </w:r>
      <w:r w:rsidRPr="0044576F">
        <w:rPr>
          <w:spacing w:val="5"/>
        </w:rPr>
        <w:t>a</w:t>
      </w:r>
      <w:r w:rsidRPr="0044576F">
        <w:rPr>
          <w:spacing w:val="4"/>
        </w:rPr>
        <w:t>l</w:t>
      </w:r>
      <w:r w:rsidRPr="0044576F">
        <w:rPr>
          <w:spacing w:val="2"/>
        </w:rPr>
        <w:t>i</w:t>
      </w:r>
      <w:r w:rsidRPr="0044576F">
        <w:rPr>
          <w:spacing w:val="4"/>
        </w:rPr>
        <w:t>t</w:t>
      </w:r>
      <w:r w:rsidRPr="0044576F">
        <w:t>y</w:t>
      </w:r>
      <w:r w:rsidRPr="0044576F">
        <w:rPr>
          <w:spacing w:val="-2"/>
        </w:rPr>
        <w:t xml:space="preserve"> </w:t>
      </w:r>
      <w:r w:rsidRPr="0044576F">
        <w:rPr>
          <w:spacing w:val="4"/>
        </w:rPr>
        <w:t>t</w:t>
      </w:r>
      <w:r w:rsidRPr="0044576F">
        <w:rPr>
          <w:spacing w:val="6"/>
        </w:rPr>
        <w:t>o</w:t>
      </w:r>
      <w:r w:rsidRPr="0044576F">
        <w:t>w</w:t>
      </w:r>
      <w:r w:rsidRPr="0044576F">
        <w:rPr>
          <w:spacing w:val="5"/>
        </w:rPr>
        <w:t>ar</w:t>
      </w:r>
      <w:r w:rsidRPr="0044576F">
        <w:rPr>
          <w:spacing w:val="6"/>
        </w:rPr>
        <w:t>d</w:t>
      </w:r>
      <w:r w:rsidRPr="0044576F">
        <w:t>s</w:t>
      </w:r>
      <w:r w:rsidRPr="0044576F">
        <w:rPr>
          <w:spacing w:val="3"/>
        </w:rPr>
        <w:t xml:space="preserve"> gu</w:t>
      </w:r>
      <w:r w:rsidRPr="0044576F">
        <w:rPr>
          <w:spacing w:val="5"/>
        </w:rPr>
        <w:t>e</w:t>
      </w:r>
      <w:r w:rsidRPr="0044576F">
        <w:rPr>
          <w:spacing w:val="4"/>
        </w:rPr>
        <w:t>st</w:t>
      </w:r>
      <w:r w:rsidRPr="0044576F">
        <w:t>s</w:t>
      </w:r>
      <w:r w:rsidRPr="0044576F">
        <w:rPr>
          <w:spacing w:val="4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t>d</w:t>
      </w:r>
      <w:r w:rsidRPr="0044576F">
        <w:rPr>
          <w:spacing w:val="5"/>
        </w:rPr>
        <w:t xml:space="preserve"> c</w:t>
      </w:r>
      <w:r w:rsidRPr="0044576F">
        <w:rPr>
          <w:spacing w:val="4"/>
        </w:rPr>
        <w:t>l</w:t>
      </w:r>
      <w:r w:rsidRPr="0044576F">
        <w:rPr>
          <w:spacing w:val="2"/>
        </w:rPr>
        <w:t>i</w:t>
      </w:r>
      <w:r w:rsidRPr="0044576F">
        <w:rPr>
          <w:spacing w:val="5"/>
        </w:rPr>
        <w:t>e</w:t>
      </w:r>
      <w:r w:rsidRPr="0044576F">
        <w:rPr>
          <w:spacing w:val="3"/>
        </w:rPr>
        <w:t>n</w:t>
      </w:r>
      <w:r w:rsidRPr="0044576F">
        <w:rPr>
          <w:spacing w:val="4"/>
        </w:rPr>
        <w:t>ts</w:t>
      </w:r>
      <w:r w:rsidRPr="0044576F">
        <w:t>.</w:t>
      </w:r>
    </w:p>
    <w:p w14:paraId="6E5C8F2F" w14:textId="77777777" w:rsidR="00566B0D" w:rsidRPr="0044576F" w:rsidRDefault="00566B0D">
      <w:pPr>
        <w:spacing w:before="3" w:line="260" w:lineRule="exact"/>
        <w:rPr>
          <w:sz w:val="26"/>
          <w:szCs w:val="26"/>
        </w:rPr>
      </w:pPr>
    </w:p>
    <w:p w14:paraId="6FEDF429" w14:textId="77777777" w:rsidR="00566B0D" w:rsidRPr="0044576F" w:rsidRDefault="0044576F">
      <w:r w:rsidRPr="0044576F">
        <w:rPr>
          <w:b/>
          <w:i/>
          <w:spacing w:val="2"/>
        </w:rPr>
        <w:t>Du</w:t>
      </w:r>
      <w:r w:rsidRPr="0044576F">
        <w:rPr>
          <w:b/>
          <w:i/>
          <w:spacing w:val="4"/>
        </w:rPr>
        <w:t>t</w:t>
      </w:r>
      <w:r w:rsidRPr="0044576F">
        <w:rPr>
          <w:b/>
          <w:i/>
          <w:spacing w:val="2"/>
        </w:rPr>
        <w:t>i</w:t>
      </w:r>
      <w:r w:rsidRPr="0044576F">
        <w:rPr>
          <w:b/>
          <w:i/>
          <w:spacing w:val="5"/>
        </w:rPr>
        <w:t>e</w:t>
      </w:r>
      <w:r w:rsidRPr="0044576F">
        <w:rPr>
          <w:b/>
          <w:i/>
          <w:spacing w:val="3"/>
        </w:rPr>
        <w:t>s</w:t>
      </w:r>
      <w:r w:rsidRPr="0044576F">
        <w:rPr>
          <w:i/>
        </w:rPr>
        <w:t>:</w:t>
      </w:r>
    </w:p>
    <w:p w14:paraId="16BCACED" w14:textId="77777777" w:rsidR="00566B0D" w:rsidRPr="0044576F" w:rsidRDefault="0044576F">
      <w:pPr>
        <w:spacing w:before="29" w:line="271" w:lineRule="auto"/>
        <w:ind w:left="194" w:right="363" w:firstLine="2"/>
      </w:pPr>
      <w:r w:rsidRPr="0044576F">
        <w:pict w14:anchorId="3FFBF024">
          <v:group id="_x0000_s1040" style="position:absolute;left:0;text-align:left;margin-left:208.25pt;margin-top:.85pt;width:9.1pt;height:142.35pt;z-index:-251659776;mso-position-horizontal-relative:page" coordorigin="4165,17" coordsize="182,28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4165;top:17;width:182;height:245">
              <v:imagedata r:id="rId5" o:title=""/>
            </v:shape>
            <v:shape id="_x0000_s1050" type="#_x0000_t75" style="position:absolute;left:4165;top:278;width:182;height:245">
              <v:imagedata r:id="rId5" o:title=""/>
            </v:shape>
            <v:shape id="_x0000_s1049" type="#_x0000_t75" style="position:absolute;left:4165;top:537;width:182;height:245">
              <v:imagedata r:id="rId5" o:title=""/>
            </v:shape>
            <v:shape id="_x0000_s1048" type="#_x0000_t75" style="position:absolute;left:4165;top:797;width:182;height:245">
              <v:imagedata r:id="rId5" o:title=""/>
            </v:shape>
            <v:shape id="_x0000_s1047" type="#_x0000_t75" style="position:absolute;left:4165;top:1058;width:182;height:245">
              <v:imagedata r:id="rId5" o:title=""/>
            </v:shape>
            <v:shape id="_x0000_s1046" type="#_x0000_t75" style="position:absolute;left:4165;top:1317;width:182;height:245">
              <v:imagedata r:id="rId5" o:title=""/>
            </v:shape>
            <v:shape id="_x0000_s1045" type="#_x0000_t75" style="position:absolute;left:4165;top:1577;width:182;height:245">
              <v:imagedata r:id="rId5" o:title=""/>
            </v:shape>
            <v:shape id="_x0000_s1044" type="#_x0000_t75" style="position:absolute;left:4165;top:1839;width:182;height:245">
              <v:imagedata r:id="rId5" o:title=""/>
            </v:shape>
            <v:shape id="_x0000_s1043" type="#_x0000_t75" style="position:absolute;left:4165;top:2098;width:182;height:245">
              <v:imagedata r:id="rId5" o:title=""/>
            </v:shape>
            <v:shape id="_x0000_s1042" type="#_x0000_t75" style="position:absolute;left:4165;top:2357;width:182;height:245">
              <v:imagedata r:id="rId5" o:title=""/>
            </v:shape>
            <v:shape id="_x0000_s1041" type="#_x0000_t75" style="position:absolute;left:4165;top:2619;width:182;height:245">
              <v:imagedata r:id="rId5" o:title=""/>
            </v:shape>
            <w10:wrap anchorx="page"/>
          </v:group>
        </w:pict>
      </w:r>
      <w:r w:rsidRPr="0044576F">
        <w:rPr>
          <w:spacing w:val="2"/>
        </w:rPr>
        <w:t>A</w:t>
      </w:r>
      <w:r w:rsidRPr="0044576F">
        <w:rPr>
          <w:spacing w:val="1"/>
        </w:rPr>
        <w:t>n</w:t>
      </w:r>
      <w:r w:rsidRPr="0044576F">
        <w:rPr>
          <w:spacing w:val="6"/>
        </w:rPr>
        <w:t>s</w:t>
      </w:r>
      <w:r w:rsidRPr="0044576F">
        <w:t>w</w:t>
      </w:r>
      <w:r w:rsidRPr="0044576F">
        <w:rPr>
          <w:spacing w:val="3"/>
        </w:rPr>
        <w:t>er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1"/>
        </w:rPr>
        <w:t xml:space="preserve"> </w:t>
      </w:r>
      <w:r w:rsidRPr="0044576F">
        <w:rPr>
          <w:spacing w:val="3"/>
        </w:rPr>
        <w:t>a</w:t>
      </w:r>
      <w:r w:rsidRPr="0044576F">
        <w:rPr>
          <w:spacing w:val="2"/>
        </w:rPr>
        <w:t>l</w:t>
      </w:r>
      <w:r w:rsidRPr="0044576F">
        <w:t>l</w:t>
      </w:r>
      <w:r w:rsidRPr="0044576F">
        <w:rPr>
          <w:spacing w:val="5"/>
        </w:rPr>
        <w:t xml:space="preserve"> </w:t>
      </w:r>
      <w:r w:rsidRPr="0044576F">
        <w:rPr>
          <w:spacing w:val="4"/>
        </w:rPr>
        <w:t>i</w:t>
      </w:r>
      <w:r w:rsidRPr="0044576F">
        <w:rPr>
          <w:spacing w:val="1"/>
        </w:rPr>
        <w:t>n</w:t>
      </w:r>
      <w:r w:rsidRPr="0044576F">
        <w:rPr>
          <w:spacing w:val="3"/>
        </w:rPr>
        <w:t>c</w:t>
      </w:r>
      <w:r w:rsidRPr="0044576F">
        <w:rPr>
          <w:spacing w:val="6"/>
        </w:rPr>
        <w:t>o</w:t>
      </w:r>
      <w:r w:rsidRPr="0044576F">
        <w:rPr>
          <w:spacing w:val="1"/>
        </w:rPr>
        <w:t>m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2"/>
        </w:rPr>
        <w:t xml:space="preserve"> </w:t>
      </w:r>
      <w:r w:rsidRPr="0044576F">
        <w:rPr>
          <w:spacing w:val="3"/>
        </w:rPr>
        <w:t>c</w:t>
      </w:r>
      <w:r w:rsidRPr="0044576F">
        <w:rPr>
          <w:spacing w:val="5"/>
        </w:rPr>
        <w:t>a</w:t>
      </w:r>
      <w:r w:rsidRPr="0044576F">
        <w:rPr>
          <w:spacing w:val="2"/>
        </w:rPr>
        <w:t>ll</w:t>
      </w:r>
      <w:r w:rsidRPr="0044576F">
        <w:t>s</w:t>
      </w:r>
      <w:r w:rsidRPr="0044576F">
        <w:rPr>
          <w:spacing w:val="7"/>
        </w:rPr>
        <w:t xml:space="preserve"> </w:t>
      </w:r>
      <w:r w:rsidRPr="0044576F">
        <w:t>/</w:t>
      </w:r>
      <w:r w:rsidRPr="0044576F">
        <w:rPr>
          <w:spacing w:val="4"/>
        </w:rPr>
        <w:t xml:space="preserve"> </w:t>
      </w:r>
      <w:r w:rsidRPr="0044576F">
        <w:rPr>
          <w:spacing w:val="5"/>
        </w:rPr>
        <w:t>e</w:t>
      </w:r>
      <w:r w:rsidRPr="0044576F">
        <w:rPr>
          <w:spacing w:val="1"/>
        </w:rPr>
        <w:t>m</w:t>
      </w:r>
      <w:r w:rsidRPr="0044576F">
        <w:rPr>
          <w:spacing w:val="5"/>
        </w:rPr>
        <w:t>a</w:t>
      </w:r>
      <w:r w:rsidRPr="0044576F">
        <w:rPr>
          <w:spacing w:val="2"/>
        </w:rPr>
        <w:t>i</w:t>
      </w:r>
      <w:r w:rsidRPr="0044576F">
        <w:rPr>
          <w:spacing w:val="4"/>
        </w:rPr>
        <w:t>l</w:t>
      </w:r>
      <w:r w:rsidRPr="0044576F">
        <w:t>s</w:t>
      </w:r>
      <w:r w:rsidRPr="0044576F">
        <w:rPr>
          <w:spacing w:val="1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3"/>
        </w:rPr>
        <w:t xml:space="preserve"> </w:t>
      </w:r>
      <w:r w:rsidRPr="0044576F">
        <w:rPr>
          <w:spacing w:val="5"/>
        </w:rPr>
        <w:t>r</w:t>
      </w:r>
      <w:r w:rsidRPr="0044576F">
        <w:rPr>
          <w:spacing w:val="6"/>
        </w:rPr>
        <w:t>e</w:t>
      </w:r>
      <w:r w:rsidRPr="0044576F">
        <w:rPr>
          <w:spacing w:val="1"/>
        </w:rPr>
        <w:t>-</w:t>
      </w:r>
      <w:r w:rsidRPr="0044576F">
        <w:rPr>
          <w:spacing w:val="3"/>
        </w:rPr>
        <w:t>rout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1"/>
        </w:rPr>
        <w:t xml:space="preserve"> </w:t>
      </w:r>
      <w:r w:rsidRPr="0044576F">
        <w:rPr>
          <w:spacing w:val="2"/>
        </w:rPr>
        <w:t>t</w:t>
      </w:r>
      <w:r w:rsidRPr="0044576F">
        <w:rPr>
          <w:spacing w:val="3"/>
        </w:rPr>
        <w:t>h</w:t>
      </w:r>
      <w:r w:rsidRPr="0044576F">
        <w:rPr>
          <w:spacing w:val="5"/>
        </w:rPr>
        <w:t>e</w:t>
      </w:r>
      <w:r w:rsidRPr="0044576F">
        <w:t>m</w:t>
      </w:r>
      <w:r w:rsidRPr="0044576F">
        <w:rPr>
          <w:spacing w:val="3"/>
        </w:rPr>
        <w:t xml:space="preserve"> </w:t>
      </w:r>
      <w:r w:rsidRPr="0044576F">
        <w:rPr>
          <w:spacing w:val="2"/>
        </w:rPr>
        <w:t>t</w:t>
      </w:r>
      <w:r w:rsidRPr="0044576F">
        <w:t>o</w:t>
      </w:r>
      <w:r w:rsidRPr="0044576F">
        <w:rPr>
          <w:spacing w:val="4"/>
        </w:rPr>
        <w:t xml:space="preserve"> </w:t>
      </w:r>
      <w:r w:rsidRPr="0044576F">
        <w:rPr>
          <w:spacing w:val="3"/>
        </w:rPr>
        <w:t>re</w:t>
      </w:r>
      <w:r w:rsidRPr="0044576F">
        <w:rPr>
          <w:spacing w:val="2"/>
        </w:rPr>
        <w:t>l</w:t>
      </w:r>
      <w:r w:rsidRPr="0044576F">
        <w:rPr>
          <w:spacing w:val="5"/>
        </w:rPr>
        <w:t>e</w:t>
      </w:r>
      <w:r w:rsidRPr="0044576F">
        <w:rPr>
          <w:spacing w:val="3"/>
        </w:rPr>
        <w:t>v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t</w:t>
      </w:r>
      <w:r w:rsidRPr="0044576F">
        <w:rPr>
          <w:spacing w:val="1"/>
        </w:rPr>
        <w:t xml:space="preserve"> </w:t>
      </w:r>
      <w:r w:rsidRPr="0044576F">
        <w:rPr>
          <w:spacing w:val="3"/>
        </w:rPr>
        <w:t>pa</w:t>
      </w:r>
      <w:r w:rsidRPr="0044576F">
        <w:rPr>
          <w:spacing w:val="5"/>
        </w:rPr>
        <w:t>r</w:t>
      </w:r>
      <w:r w:rsidRPr="0044576F">
        <w:rPr>
          <w:spacing w:val="2"/>
        </w:rPr>
        <w:t>ti</w:t>
      </w:r>
      <w:r w:rsidRPr="0044576F">
        <w:rPr>
          <w:spacing w:val="5"/>
        </w:rPr>
        <w:t>e</w:t>
      </w:r>
      <w:r w:rsidRPr="0044576F">
        <w:rPr>
          <w:spacing w:val="3"/>
        </w:rPr>
        <w:t>s</w:t>
      </w:r>
      <w:r w:rsidRPr="0044576F">
        <w:t xml:space="preserve">. </w:t>
      </w:r>
      <w:r w:rsidRPr="0044576F">
        <w:rPr>
          <w:spacing w:val="3"/>
        </w:rPr>
        <w:t>Mee</w:t>
      </w:r>
      <w:r w:rsidRPr="0044576F">
        <w:rPr>
          <w:spacing w:val="5"/>
        </w:rPr>
        <w:t>t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3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5"/>
        </w:rPr>
        <w:t xml:space="preserve"> </w:t>
      </w:r>
      <w:r w:rsidRPr="0044576F">
        <w:rPr>
          <w:spacing w:val="1"/>
        </w:rPr>
        <w:t>g</w:t>
      </w:r>
      <w:r w:rsidRPr="0044576F">
        <w:rPr>
          <w:spacing w:val="3"/>
        </w:rPr>
        <w:t>re</w:t>
      </w:r>
      <w:r w:rsidRPr="0044576F">
        <w:rPr>
          <w:spacing w:val="5"/>
        </w:rPr>
        <w:t>e</w:t>
      </w:r>
      <w:r w:rsidRPr="0044576F">
        <w:rPr>
          <w:spacing w:val="4"/>
        </w:rPr>
        <w:t>ti</w:t>
      </w:r>
      <w:r w:rsidRPr="0044576F">
        <w:rPr>
          <w:spacing w:val="3"/>
        </w:rPr>
        <w:t>n</w:t>
      </w:r>
      <w:r w:rsidRPr="0044576F">
        <w:t xml:space="preserve">g </w:t>
      </w:r>
      <w:r w:rsidRPr="0044576F">
        <w:rPr>
          <w:spacing w:val="1"/>
        </w:rPr>
        <w:t>v</w:t>
      </w:r>
      <w:r w:rsidRPr="0044576F">
        <w:rPr>
          <w:spacing w:val="4"/>
        </w:rPr>
        <w:t>is</w:t>
      </w:r>
      <w:r w:rsidRPr="0044576F">
        <w:rPr>
          <w:spacing w:val="2"/>
        </w:rPr>
        <w:t>i</w:t>
      </w:r>
      <w:r w:rsidRPr="0044576F">
        <w:rPr>
          <w:spacing w:val="4"/>
        </w:rPr>
        <w:t>t</w:t>
      </w:r>
      <w:r w:rsidRPr="0044576F">
        <w:rPr>
          <w:spacing w:val="3"/>
        </w:rPr>
        <w:t>or</w:t>
      </w:r>
      <w:r w:rsidRPr="0044576F">
        <w:t>s</w:t>
      </w:r>
      <w:r w:rsidRPr="0044576F">
        <w:rPr>
          <w:spacing w:val="-2"/>
        </w:rPr>
        <w:t xml:space="preserve"> </w:t>
      </w:r>
      <w:r w:rsidRPr="0044576F">
        <w:rPr>
          <w:spacing w:val="5"/>
        </w:rPr>
        <w:t>e</w:t>
      </w:r>
      <w:r w:rsidRPr="0044576F">
        <w:rPr>
          <w:spacing w:val="3"/>
        </w:rPr>
        <w:t>n</w:t>
      </w:r>
      <w:r w:rsidRPr="0044576F">
        <w:rPr>
          <w:spacing w:val="2"/>
        </w:rPr>
        <w:t>s</w:t>
      </w:r>
      <w:r w:rsidRPr="0044576F">
        <w:rPr>
          <w:spacing w:val="1"/>
        </w:rPr>
        <w:t>u</w:t>
      </w:r>
      <w:r w:rsidRPr="0044576F">
        <w:rPr>
          <w:spacing w:val="5"/>
        </w:rPr>
        <w:t>r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3"/>
        </w:rPr>
        <w:t xml:space="preserve"> </w:t>
      </w:r>
      <w:r w:rsidRPr="0044576F">
        <w:rPr>
          <w:spacing w:val="4"/>
        </w:rPr>
        <w:t>t</w:t>
      </w:r>
      <w:r w:rsidRPr="0044576F">
        <w:rPr>
          <w:spacing w:val="1"/>
        </w:rPr>
        <w:t>h</w:t>
      </w:r>
      <w:r w:rsidRPr="0044576F">
        <w:rPr>
          <w:spacing w:val="5"/>
        </w:rPr>
        <w:t>e</w:t>
      </w:r>
      <w:r w:rsidRPr="0044576F">
        <w:t>y</w:t>
      </w:r>
      <w:r w:rsidRPr="0044576F">
        <w:rPr>
          <w:spacing w:val="3"/>
        </w:rPr>
        <w:t xml:space="preserve"> ar</w:t>
      </w:r>
      <w:r w:rsidRPr="0044576F">
        <w:t>e</w:t>
      </w:r>
      <w:r w:rsidRPr="0044576F">
        <w:rPr>
          <w:spacing w:val="6"/>
        </w:rPr>
        <w:t xml:space="preserve"> </w:t>
      </w:r>
      <w:r w:rsidRPr="0044576F">
        <w:rPr>
          <w:spacing w:val="2"/>
        </w:rPr>
        <w:t>s</w:t>
      </w:r>
      <w:r w:rsidRPr="0044576F">
        <w:rPr>
          <w:spacing w:val="4"/>
        </w:rPr>
        <w:t>i</w:t>
      </w:r>
      <w:r w:rsidRPr="0044576F">
        <w:rPr>
          <w:spacing w:val="3"/>
        </w:rPr>
        <w:t>g</w:t>
      </w:r>
      <w:r w:rsidRPr="0044576F">
        <w:rPr>
          <w:spacing w:val="1"/>
        </w:rPr>
        <w:t>n</w:t>
      </w:r>
      <w:r w:rsidRPr="0044576F">
        <w:rPr>
          <w:spacing w:val="3"/>
        </w:rPr>
        <w:t>e</w:t>
      </w:r>
      <w:r w:rsidRPr="0044576F">
        <w:t>d</w:t>
      </w:r>
      <w:r w:rsidRPr="0044576F">
        <w:rPr>
          <w:spacing w:val="1"/>
        </w:rPr>
        <w:t xml:space="preserve"> </w:t>
      </w:r>
      <w:r w:rsidRPr="0044576F">
        <w:rPr>
          <w:spacing w:val="4"/>
        </w:rPr>
        <w:t>i</w:t>
      </w:r>
      <w:r w:rsidRPr="0044576F">
        <w:t>n</w:t>
      </w:r>
      <w:r w:rsidRPr="0044576F">
        <w:rPr>
          <w:spacing w:val="2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5"/>
        </w:rPr>
        <w:t xml:space="preserve"> </w:t>
      </w:r>
      <w:r w:rsidRPr="0044576F">
        <w:rPr>
          <w:spacing w:val="2"/>
        </w:rPr>
        <w:t>i</w:t>
      </w:r>
      <w:r w:rsidRPr="0044576F">
        <w:rPr>
          <w:spacing w:val="1"/>
        </w:rPr>
        <w:t>n</w:t>
      </w:r>
      <w:r w:rsidRPr="0044576F">
        <w:rPr>
          <w:spacing w:val="6"/>
        </w:rPr>
        <w:t>d</w:t>
      </w:r>
      <w:r w:rsidRPr="0044576F">
        <w:rPr>
          <w:spacing w:val="3"/>
        </w:rPr>
        <w:t>uc</w:t>
      </w:r>
      <w:r w:rsidRPr="0044576F">
        <w:rPr>
          <w:spacing w:val="2"/>
        </w:rPr>
        <w:t>t</w:t>
      </w:r>
      <w:r w:rsidRPr="0044576F">
        <w:rPr>
          <w:spacing w:val="3"/>
        </w:rPr>
        <w:t>ed</w:t>
      </w:r>
      <w:r w:rsidRPr="0044576F">
        <w:t xml:space="preserve">. </w:t>
      </w:r>
      <w:r w:rsidRPr="0044576F">
        <w:rPr>
          <w:spacing w:val="2"/>
        </w:rPr>
        <w:t>O</w:t>
      </w:r>
      <w:r w:rsidRPr="0044576F">
        <w:rPr>
          <w:spacing w:val="3"/>
        </w:rPr>
        <w:t>p</w:t>
      </w:r>
      <w:r w:rsidRPr="0044576F">
        <w:rPr>
          <w:spacing w:val="5"/>
        </w:rPr>
        <w:t>e</w:t>
      </w:r>
      <w:r w:rsidRPr="0044576F">
        <w:rPr>
          <w:spacing w:val="1"/>
        </w:rPr>
        <w:t>n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rPr>
          <w:spacing w:val="1"/>
        </w:rPr>
        <w:t>g</w:t>
      </w:r>
      <w:r w:rsidRPr="0044576F">
        <w:t>,</w:t>
      </w:r>
      <w:r w:rsidRPr="0044576F">
        <w:rPr>
          <w:spacing w:val="-2"/>
        </w:rPr>
        <w:t xml:space="preserve"> </w:t>
      </w:r>
      <w:r w:rsidRPr="0044576F">
        <w:rPr>
          <w:spacing w:val="3"/>
        </w:rPr>
        <w:t>d</w:t>
      </w:r>
      <w:r w:rsidRPr="0044576F">
        <w:rPr>
          <w:spacing w:val="4"/>
        </w:rPr>
        <w:t>is</w:t>
      </w:r>
      <w:r w:rsidRPr="0044576F">
        <w:rPr>
          <w:spacing w:val="2"/>
        </w:rPr>
        <w:t>t</w:t>
      </w:r>
      <w:r w:rsidRPr="0044576F">
        <w:rPr>
          <w:spacing w:val="3"/>
        </w:rPr>
        <w:t>r</w:t>
      </w:r>
      <w:r w:rsidRPr="0044576F">
        <w:rPr>
          <w:spacing w:val="2"/>
        </w:rPr>
        <w:t>i</w:t>
      </w:r>
      <w:r w:rsidRPr="0044576F">
        <w:rPr>
          <w:spacing w:val="6"/>
        </w:rPr>
        <w:t>b</w:t>
      </w:r>
      <w:r w:rsidRPr="0044576F">
        <w:rPr>
          <w:spacing w:val="1"/>
        </w:rPr>
        <w:t>u</w:t>
      </w:r>
      <w:r w:rsidRPr="0044576F">
        <w:rPr>
          <w:spacing w:val="4"/>
        </w:rPr>
        <w:t>ti</w:t>
      </w:r>
      <w:r w:rsidRPr="0044576F">
        <w:rPr>
          <w:spacing w:val="1"/>
        </w:rPr>
        <w:t>n</w:t>
      </w:r>
      <w:r w:rsidRPr="0044576F">
        <w:rPr>
          <w:spacing w:val="3"/>
        </w:rPr>
        <w:t>g</w:t>
      </w:r>
      <w:r w:rsidRPr="0044576F">
        <w:t>,</w:t>
      </w:r>
      <w:r w:rsidRPr="0044576F">
        <w:rPr>
          <w:spacing w:val="-5"/>
        </w:rPr>
        <w:t xml:space="preserve"> </w:t>
      </w:r>
      <w:r w:rsidRPr="0044576F">
        <w:rPr>
          <w:spacing w:val="3"/>
        </w:rPr>
        <w:t>co</w:t>
      </w:r>
      <w:r w:rsidRPr="0044576F">
        <w:rPr>
          <w:spacing w:val="4"/>
        </w:rPr>
        <w:t>ll</w:t>
      </w:r>
      <w:r w:rsidRPr="0044576F">
        <w:rPr>
          <w:spacing w:val="3"/>
        </w:rPr>
        <w:t>ec</w:t>
      </w:r>
      <w:r w:rsidRPr="0044576F">
        <w:rPr>
          <w:spacing w:val="2"/>
        </w:rPr>
        <w:t>t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4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5"/>
        </w:rPr>
        <w:t xml:space="preserve"> </w:t>
      </w:r>
      <w:r w:rsidRPr="0044576F">
        <w:rPr>
          <w:spacing w:val="2"/>
        </w:rPr>
        <w:t>t</w:t>
      </w:r>
      <w:r w:rsidRPr="0044576F">
        <w:rPr>
          <w:spacing w:val="5"/>
        </w:rPr>
        <w:t>a</w:t>
      </w:r>
      <w:r w:rsidRPr="0044576F">
        <w:rPr>
          <w:spacing w:val="1"/>
        </w:rPr>
        <w:t>k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1"/>
        </w:rPr>
        <w:t xml:space="preserve"> </w:t>
      </w:r>
      <w:r w:rsidRPr="0044576F">
        <w:rPr>
          <w:spacing w:val="4"/>
        </w:rPr>
        <w:t>t</w:t>
      </w:r>
      <w:r w:rsidRPr="0044576F">
        <w:rPr>
          <w:spacing w:val="1"/>
        </w:rPr>
        <w:t>h</w:t>
      </w:r>
      <w:r w:rsidRPr="0044576F">
        <w:t>e</w:t>
      </w:r>
      <w:r w:rsidRPr="0044576F">
        <w:rPr>
          <w:spacing w:val="3"/>
        </w:rPr>
        <w:t xml:space="preserve"> po</w:t>
      </w:r>
      <w:r w:rsidRPr="0044576F">
        <w:rPr>
          <w:spacing w:val="4"/>
        </w:rPr>
        <w:t>s</w:t>
      </w:r>
      <w:r w:rsidRPr="0044576F">
        <w:rPr>
          <w:spacing w:val="14"/>
        </w:rPr>
        <w:t>t</w:t>
      </w:r>
      <w:r w:rsidRPr="0044576F">
        <w:t>.</w:t>
      </w:r>
    </w:p>
    <w:p w14:paraId="5F42C674" w14:textId="77777777" w:rsidR="00566B0D" w:rsidRPr="0044576F" w:rsidRDefault="0044576F">
      <w:pPr>
        <w:spacing w:line="272" w:lineRule="auto"/>
        <w:ind w:left="192" w:right="2197" w:firstLine="2"/>
      </w:pPr>
      <w:r w:rsidRPr="0044576F">
        <w:rPr>
          <w:spacing w:val="2"/>
        </w:rPr>
        <w:t>G</w:t>
      </w:r>
      <w:r w:rsidRPr="0044576F">
        <w:rPr>
          <w:spacing w:val="5"/>
        </w:rPr>
        <w:t>e</w:t>
      </w:r>
      <w:r w:rsidRPr="0044576F">
        <w:rPr>
          <w:spacing w:val="1"/>
        </w:rPr>
        <w:t>n</w:t>
      </w:r>
      <w:r w:rsidRPr="0044576F">
        <w:rPr>
          <w:spacing w:val="3"/>
        </w:rPr>
        <w:t>er</w:t>
      </w:r>
      <w:r w:rsidRPr="0044576F">
        <w:rPr>
          <w:spacing w:val="5"/>
        </w:rPr>
        <w:t>a</w:t>
      </w:r>
      <w:r w:rsidRPr="0044576F">
        <w:t>l</w:t>
      </w:r>
      <w:r w:rsidRPr="0044576F">
        <w:rPr>
          <w:spacing w:val="-1"/>
        </w:rPr>
        <w:t xml:space="preserve"> </w:t>
      </w:r>
      <w:r w:rsidRPr="0044576F">
        <w:rPr>
          <w:spacing w:val="3"/>
        </w:rPr>
        <w:t>a</w:t>
      </w:r>
      <w:r w:rsidRPr="0044576F">
        <w:rPr>
          <w:spacing w:val="6"/>
        </w:rPr>
        <w:t>d</w:t>
      </w:r>
      <w:r w:rsidRPr="0044576F">
        <w:rPr>
          <w:spacing w:val="1"/>
        </w:rPr>
        <w:t>m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rPr>
          <w:spacing w:val="2"/>
        </w:rPr>
        <w:t>i</w:t>
      </w:r>
      <w:r w:rsidRPr="0044576F">
        <w:rPr>
          <w:spacing w:val="4"/>
        </w:rPr>
        <w:t>s</w:t>
      </w:r>
      <w:r w:rsidRPr="0044576F">
        <w:rPr>
          <w:spacing w:val="2"/>
        </w:rPr>
        <w:t>t</w:t>
      </w:r>
      <w:r w:rsidRPr="0044576F">
        <w:rPr>
          <w:spacing w:val="3"/>
        </w:rPr>
        <w:t>r</w:t>
      </w:r>
      <w:r w:rsidRPr="0044576F">
        <w:rPr>
          <w:spacing w:val="5"/>
        </w:rPr>
        <w:t>a</w:t>
      </w:r>
      <w:r w:rsidRPr="0044576F">
        <w:rPr>
          <w:spacing w:val="2"/>
        </w:rPr>
        <w:t>ti</w:t>
      </w:r>
      <w:r w:rsidRPr="0044576F">
        <w:rPr>
          <w:spacing w:val="6"/>
        </w:rPr>
        <w:t>o</w:t>
      </w:r>
      <w:r w:rsidRPr="0044576F">
        <w:t>n</w:t>
      </w:r>
      <w:r w:rsidRPr="0044576F">
        <w:rPr>
          <w:spacing w:val="-8"/>
        </w:rPr>
        <w:t xml:space="preserve"> </w:t>
      </w:r>
      <w:r w:rsidRPr="0044576F">
        <w:rPr>
          <w:spacing w:val="6"/>
        </w:rPr>
        <w:t>d</w:t>
      </w:r>
      <w:r w:rsidRPr="0044576F">
        <w:rPr>
          <w:spacing w:val="1"/>
        </w:rPr>
        <w:t>u</w:t>
      </w:r>
      <w:r w:rsidRPr="0044576F">
        <w:rPr>
          <w:spacing w:val="4"/>
        </w:rPr>
        <w:t>t</w:t>
      </w:r>
      <w:r w:rsidRPr="0044576F">
        <w:rPr>
          <w:spacing w:val="2"/>
        </w:rPr>
        <w:t>i</w:t>
      </w:r>
      <w:r w:rsidRPr="0044576F">
        <w:rPr>
          <w:spacing w:val="3"/>
        </w:rPr>
        <w:t>e</w:t>
      </w:r>
      <w:r w:rsidRPr="0044576F">
        <w:rPr>
          <w:spacing w:val="2"/>
        </w:rPr>
        <w:t>s</w:t>
      </w:r>
      <w:r w:rsidRPr="0044576F">
        <w:t xml:space="preserve">, </w:t>
      </w:r>
      <w:r w:rsidRPr="0044576F">
        <w:rPr>
          <w:spacing w:val="6"/>
        </w:rPr>
        <w:t>p</w:t>
      </w:r>
      <w:r w:rsidRPr="0044576F">
        <w:rPr>
          <w:spacing w:val="1"/>
        </w:rPr>
        <w:t>h</w:t>
      </w:r>
      <w:r w:rsidRPr="0044576F">
        <w:rPr>
          <w:spacing w:val="6"/>
        </w:rPr>
        <w:t>o</w:t>
      </w:r>
      <w:r w:rsidRPr="0044576F">
        <w:rPr>
          <w:spacing w:val="2"/>
        </w:rPr>
        <w:t>t</w:t>
      </w:r>
      <w:r w:rsidRPr="0044576F">
        <w:rPr>
          <w:spacing w:val="3"/>
        </w:rPr>
        <w:t>oco</w:t>
      </w:r>
      <w:r w:rsidRPr="0044576F">
        <w:rPr>
          <w:spacing w:val="6"/>
        </w:rPr>
        <w:t>p</w:t>
      </w:r>
      <w:r w:rsidRPr="0044576F">
        <w:rPr>
          <w:spacing w:val="1"/>
        </w:rPr>
        <w:t>y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rPr>
          <w:spacing w:val="1"/>
        </w:rPr>
        <w:t>g</w:t>
      </w:r>
      <w:r w:rsidRPr="0044576F">
        <w:t>,</w:t>
      </w:r>
      <w:r w:rsidRPr="0044576F">
        <w:rPr>
          <w:spacing w:val="-3"/>
        </w:rPr>
        <w:t xml:space="preserve"> </w:t>
      </w:r>
      <w:r w:rsidRPr="0044576F">
        <w:rPr>
          <w:spacing w:val="1"/>
        </w:rPr>
        <w:t>f</w:t>
      </w:r>
      <w:r w:rsidRPr="0044576F">
        <w:rPr>
          <w:spacing w:val="4"/>
        </w:rPr>
        <w:t>i</w:t>
      </w:r>
      <w:r w:rsidRPr="0044576F">
        <w:rPr>
          <w:spacing w:val="2"/>
        </w:rPr>
        <w:t>l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 xml:space="preserve">g </w:t>
      </w:r>
      <w:r w:rsidRPr="0044576F">
        <w:rPr>
          <w:spacing w:val="5"/>
        </w:rPr>
        <w:t>e</w:t>
      </w:r>
      <w:r w:rsidRPr="0044576F">
        <w:rPr>
          <w:spacing w:val="2"/>
        </w:rPr>
        <w:t>t</w:t>
      </w:r>
      <w:r w:rsidRPr="0044576F">
        <w:rPr>
          <w:spacing w:val="15"/>
        </w:rPr>
        <w:t>c</w:t>
      </w:r>
      <w:r w:rsidRPr="0044576F">
        <w:t>. De</w:t>
      </w:r>
      <w:r w:rsidRPr="0044576F">
        <w:rPr>
          <w:spacing w:val="1"/>
        </w:rPr>
        <w:t>a</w:t>
      </w:r>
      <w:r w:rsidRPr="0044576F">
        <w:t>li</w:t>
      </w:r>
      <w:r w:rsidRPr="0044576F">
        <w:rPr>
          <w:spacing w:val="1"/>
        </w:rPr>
        <w:t>n</w:t>
      </w:r>
      <w:r w:rsidRPr="0044576F">
        <w:t>g</w:t>
      </w:r>
      <w:r w:rsidRPr="0044576F">
        <w:rPr>
          <w:spacing w:val="-5"/>
        </w:rPr>
        <w:t xml:space="preserve"> </w:t>
      </w:r>
      <w:r w:rsidRPr="0044576F">
        <w:rPr>
          <w:spacing w:val="-2"/>
        </w:rPr>
        <w:t>w</w:t>
      </w:r>
      <w:r w:rsidRPr="0044576F">
        <w:t>i</w:t>
      </w:r>
      <w:r w:rsidRPr="0044576F">
        <w:rPr>
          <w:spacing w:val="2"/>
        </w:rPr>
        <w:t>t</w:t>
      </w:r>
      <w:r w:rsidRPr="0044576F">
        <w:t>h</w:t>
      </w:r>
      <w:r w:rsidRPr="0044576F">
        <w:rPr>
          <w:spacing w:val="-5"/>
        </w:rPr>
        <w:t xml:space="preserve"> </w:t>
      </w:r>
      <w:r w:rsidRPr="0044576F">
        <w:t>a</w:t>
      </w:r>
      <w:r w:rsidRPr="0044576F">
        <w:rPr>
          <w:spacing w:val="1"/>
        </w:rPr>
        <w:t>n</w:t>
      </w:r>
      <w:r w:rsidRPr="0044576F">
        <w:t>y</w:t>
      </w:r>
      <w:r w:rsidRPr="0044576F">
        <w:rPr>
          <w:spacing w:val="-4"/>
        </w:rPr>
        <w:t xml:space="preserve"> </w:t>
      </w:r>
      <w:r w:rsidRPr="0044576F">
        <w:t>e</w:t>
      </w:r>
      <w:r w:rsidRPr="0044576F">
        <w:rPr>
          <w:spacing w:val="-1"/>
        </w:rPr>
        <w:t>n</w:t>
      </w:r>
      <w:r w:rsidRPr="0044576F">
        <w:rPr>
          <w:spacing w:val="3"/>
        </w:rPr>
        <w:t>q</w:t>
      </w:r>
      <w:r w:rsidRPr="0044576F">
        <w:rPr>
          <w:spacing w:val="-1"/>
        </w:rPr>
        <w:t>u</w:t>
      </w:r>
      <w:r w:rsidRPr="0044576F">
        <w:t>iries</w:t>
      </w:r>
      <w:r w:rsidRPr="0044576F">
        <w:rPr>
          <w:spacing w:val="-5"/>
        </w:rPr>
        <w:t xml:space="preserve"> </w:t>
      </w:r>
      <w:r w:rsidRPr="0044576F">
        <w:t>at</w:t>
      </w:r>
      <w:r w:rsidRPr="0044576F">
        <w:rPr>
          <w:spacing w:val="-1"/>
        </w:rPr>
        <w:t xml:space="preserve"> </w:t>
      </w:r>
      <w:r w:rsidRPr="0044576F">
        <w:t>t</w:t>
      </w:r>
      <w:r w:rsidRPr="0044576F">
        <w:rPr>
          <w:spacing w:val="-1"/>
        </w:rPr>
        <w:t>h</w:t>
      </w:r>
      <w:r w:rsidRPr="0044576F">
        <w:t>e</w:t>
      </w:r>
      <w:r w:rsidRPr="0044576F">
        <w:rPr>
          <w:spacing w:val="-1"/>
        </w:rPr>
        <w:t xml:space="preserve"> </w:t>
      </w:r>
      <w:r w:rsidRPr="0044576F">
        <w:rPr>
          <w:spacing w:val="1"/>
        </w:rPr>
        <w:t>r</w:t>
      </w:r>
      <w:r w:rsidRPr="0044576F">
        <w:t>e</w:t>
      </w:r>
      <w:r w:rsidRPr="0044576F">
        <w:rPr>
          <w:spacing w:val="1"/>
        </w:rPr>
        <w:t>c</w:t>
      </w:r>
      <w:r w:rsidRPr="0044576F">
        <w:t>e</w:t>
      </w:r>
      <w:r w:rsidRPr="0044576F">
        <w:rPr>
          <w:spacing w:val="1"/>
        </w:rPr>
        <w:t>p</w:t>
      </w:r>
      <w:r w:rsidRPr="0044576F">
        <w:t>ti</w:t>
      </w:r>
      <w:r w:rsidRPr="0044576F">
        <w:rPr>
          <w:spacing w:val="1"/>
        </w:rPr>
        <w:t>o</w:t>
      </w:r>
      <w:r w:rsidRPr="0044576F">
        <w:rPr>
          <w:spacing w:val="-1"/>
        </w:rPr>
        <w:t>n</w:t>
      </w:r>
      <w:r w:rsidRPr="0044576F">
        <w:t>.</w:t>
      </w:r>
    </w:p>
    <w:p w14:paraId="1FC43F7D" w14:textId="77777777" w:rsidR="00566B0D" w:rsidRPr="0044576F" w:rsidRDefault="0044576F">
      <w:pPr>
        <w:spacing w:line="220" w:lineRule="exact"/>
        <w:ind w:left="194"/>
      </w:pPr>
      <w:r w:rsidRPr="0044576F">
        <w:rPr>
          <w:spacing w:val="2"/>
        </w:rPr>
        <w:t>D</w:t>
      </w:r>
      <w:r w:rsidRPr="0044576F">
        <w:rPr>
          <w:spacing w:val="3"/>
        </w:rPr>
        <w:t>a</w:t>
      </w:r>
      <w:r w:rsidRPr="0044576F">
        <w:rPr>
          <w:spacing w:val="4"/>
        </w:rPr>
        <w:t>t</w:t>
      </w:r>
      <w:r w:rsidRPr="0044576F">
        <w:t>a</w:t>
      </w:r>
      <w:r w:rsidRPr="0044576F">
        <w:rPr>
          <w:spacing w:val="1"/>
        </w:rPr>
        <w:t xml:space="preserve"> </w:t>
      </w:r>
      <w:r w:rsidRPr="0044576F">
        <w:rPr>
          <w:spacing w:val="5"/>
        </w:rPr>
        <w:t>e</w:t>
      </w:r>
      <w:r w:rsidRPr="0044576F">
        <w:rPr>
          <w:spacing w:val="1"/>
        </w:rPr>
        <w:t>n</w:t>
      </w:r>
      <w:r w:rsidRPr="0044576F">
        <w:rPr>
          <w:spacing w:val="2"/>
        </w:rPr>
        <w:t>t</w:t>
      </w:r>
      <w:r w:rsidRPr="0044576F">
        <w:rPr>
          <w:spacing w:val="5"/>
        </w:rPr>
        <w:t>r</w:t>
      </w:r>
      <w:r w:rsidRPr="0044576F">
        <w:t>y</w:t>
      </w:r>
      <w:r w:rsidRPr="0044576F">
        <w:rPr>
          <w:spacing w:val="2"/>
        </w:rPr>
        <w:t xml:space="preserve"> </w:t>
      </w:r>
      <w:r w:rsidRPr="0044576F">
        <w:rPr>
          <w:spacing w:val="6"/>
        </w:rPr>
        <w:t>o</w:t>
      </w:r>
      <w:r w:rsidRPr="0044576F">
        <w:rPr>
          <w:spacing w:val="1"/>
        </w:rPr>
        <w:t>n</w:t>
      </w:r>
      <w:r w:rsidRPr="0044576F">
        <w:rPr>
          <w:spacing w:val="2"/>
        </w:rPr>
        <w:t>t</w:t>
      </w:r>
      <w:r w:rsidRPr="0044576F">
        <w:t>o</w:t>
      </w:r>
      <w:r w:rsidRPr="0044576F">
        <w:rPr>
          <w:spacing w:val="4"/>
        </w:rPr>
        <w:t xml:space="preserve"> i</w:t>
      </w:r>
      <w:r w:rsidRPr="0044576F">
        <w:rPr>
          <w:spacing w:val="1"/>
        </w:rPr>
        <w:t>n</w:t>
      </w:r>
      <w:r w:rsidRPr="0044576F">
        <w:rPr>
          <w:spacing w:val="2"/>
        </w:rPr>
        <w:t>t</w:t>
      </w:r>
      <w:r w:rsidRPr="0044576F">
        <w:rPr>
          <w:spacing w:val="3"/>
        </w:rPr>
        <w:t>e</w:t>
      </w:r>
      <w:r w:rsidRPr="0044576F">
        <w:rPr>
          <w:spacing w:val="5"/>
        </w:rPr>
        <w:t>r</w:t>
      </w:r>
      <w:r w:rsidRPr="0044576F">
        <w:rPr>
          <w:spacing w:val="3"/>
        </w:rPr>
        <w:t>na</w:t>
      </w:r>
      <w:r w:rsidRPr="0044576F">
        <w:t>l</w:t>
      </w:r>
      <w:r w:rsidRPr="0044576F">
        <w:rPr>
          <w:spacing w:val="1"/>
        </w:rPr>
        <w:t xml:space="preserve"> </w:t>
      </w:r>
      <w:r w:rsidRPr="0044576F">
        <w:rPr>
          <w:spacing w:val="4"/>
        </w:rPr>
        <w:t>s</w:t>
      </w:r>
      <w:r w:rsidRPr="0044576F">
        <w:rPr>
          <w:spacing w:val="3"/>
        </w:rPr>
        <w:t>y</w:t>
      </w:r>
      <w:r w:rsidRPr="0044576F">
        <w:rPr>
          <w:spacing w:val="2"/>
        </w:rPr>
        <w:t>st</w:t>
      </w:r>
      <w:r w:rsidRPr="0044576F">
        <w:rPr>
          <w:spacing w:val="5"/>
        </w:rPr>
        <w:t>e</w:t>
      </w:r>
      <w:r w:rsidRPr="0044576F">
        <w:rPr>
          <w:spacing w:val="1"/>
        </w:rPr>
        <w:t>m</w:t>
      </w:r>
      <w:r w:rsidRPr="0044576F">
        <w:rPr>
          <w:spacing w:val="9"/>
        </w:rPr>
        <w:t>s</w:t>
      </w:r>
      <w:r w:rsidRPr="0044576F">
        <w:t>.</w:t>
      </w:r>
    </w:p>
    <w:p w14:paraId="46C44EBD" w14:textId="77777777" w:rsidR="00566B0D" w:rsidRPr="0044576F" w:rsidRDefault="0044576F">
      <w:pPr>
        <w:spacing w:before="29"/>
        <w:ind w:left="194"/>
      </w:pPr>
      <w:r w:rsidRPr="0044576F">
        <w:rPr>
          <w:spacing w:val="1"/>
        </w:rPr>
        <w:t>R</w:t>
      </w:r>
      <w:r w:rsidRPr="0044576F">
        <w:rPr>
          <w:spacing w:val="3"/>
        </w:rPr>
        <w:t>epo</w:t>
      </w:r>
      <w:r w:rsidRPr="0044576F">
        <w:rPr>
          <w:spacing w:val="5"/>
        </w:rPr>
        <w:t>r</w:t>
      </w:r>
      <w:r w:rsidRPr="0044576F">
        <w:rPr>
          <w:spacing w:val="2"/>
        </w:rPr>
        <w:t>t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4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t>y</w:t>
      </w:r>
      <w:r w:rsidRPr="0044576F">
        <w:rPr>
          <w:spacing w:val="1"/>
        </w:rPr>
        <w:t xml:space="preserve"> </w:t>
      </w:r>
      <w:r w:rsidRPr="0044576F">
        <w:rPr>
          <w:spacing w:val="3"/>
        </w:rPr>
        <w:t>prob</w:t>
      </w:r>
      <w:r w:rsidRPr="0044576F">
        <w:rPr>
          <w:spacing w:val="2"/>
        </w:rPr>
        <w:t>l</w:t>
      </w:r>
      <w:r w:rsidRPr="0044576F">
        <w:rPr>
          <w:spacing w:val="7"/>
        </w:rPr>
        <w:t>e</w:t>
      </w:r>
      <w:r w:rsidRPr="0044576F">
        <w:rPr>
          <w:spacing w:val="1"/>
        </w:rPr>
        <w:t>m</w:t>
      </w:r>
      <w:r w:rsidRPr="0044576F">
        <w:t xml:space="preserve">s </w:t>
      </w:r>
      <w:r w:rsidRPr="0044576F">
        <w:rPr>
          <w:spacing w:val="2"/>
        </w:rPr>
        <w:t>t</w:t>
      </w:r>
      <w:r w:rsidRPr="0044576F">
        <w:t>o</w:t>
      </w:r>
      <w:r w:rsidRPr="0044576F">
        <w:rPr>
          <w:spacing w:val="6"/>
        </w:rPr>
        <w:t xml:space="preserve"> </w:t>
      </w:r>
      <w:r w:rsidRPr="0044576F">
        <w:rPr>
          <w:spacing w:val="2"/>
        </w:rPr>
        <w:t>t</w:t>
      </w:r>
      <w:r w:rsidRPr="0044576F">
        <w:rPr>
          <w:spacing w:val="3"/>
        </w:rPr>
        <w:t>h</w:t>
      </w:r>
      <w:r w:rsidRPr="0044576F">
        <w:t>e</w:t>
      </w:r>
      <w:r w:rsidRPr="0044576F">
        <w:rPr>
          <w:spacing w:val="3"/>
        </w:rPr>
        <w:t xml:space="preserve"> </w:t>
      </w:r>
      <w:r w:rsidRPr="0044576F">
        <w:rPr>
          <w:spacing w:val="6"/>
        </w:rPr>
        <w:t>o</w:t>
      </w:r>
      <w:r w:rsidRPr="0044576F">
        <w:rPr>
          <w:spacing w:val="3"/>
        </w:rPr>
        <w:t>f</w:t>
      </w:r>
      <w:r w:rsidRPr="0044576F">
        <w:rPr>
          <w:spacing w:val="1"/>
        </w:rPr>
        <w:t>f</w:t>
      </w:r>
      <w:r w:rsidRPr="0044576F">
        <w:rPr>
          <w:spacing w:val="2"/>
        </w:rPr>
        <w:t>i</w:t>
      </w:r>
      <w:r w:rsidRPr="0044576F">
        <w:rPr>
          <w:spacing w:val="5"/>
        </w:rPr>
        <w:t>c</w:t>
      </w:r>
      <w:r w:rsidRPr="0044576F">
        <w:t>e</w:t>
      </w:r>
      <w:r w:rsidRPr="0044576F">
        <w:rPr>
          <w:spacing w:val="3"/>
        </w:rPr>
        <w:t xml:space="preserve"> </w:t>
      </w:r>
      <w:r w:rsidRPr="0044576F">
        <w:rPr>
          <w:spacing w:val="1"/>
        </w:rPr>
        <w:t>m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rPr>
          <w:spacing w:val="5"/>
        </w:rPr>
        <w:t>a</w:t>
      </w:r>
      <w:r w:rsidRPr="0044576F">
        <w:rPr>
          <w:spacing w:val="1"/>
        </w:rPr>
        <w:t>g</w:t>
      </w:r>
      <w:r w:rsidRPr="0044576F">
        <w:rPr>
          <w:spacing w:val="3"/>
        </w:rPr>
        <w:t>er</w:t>
      </w:r>
      <w:r w:rsidRPr="0044576F">
        <w:t>.</w:t>
      </w:r>
    </w:p>
    <w:p w14:paraId="740D8891" w14:textId="77777777" w:rsidR="00566B0D" w:rsidRPr="0044576F" w:rsidRDefault="0044576F">
      <w:pPr>
        <w:spacing w:before="31" w:line="271" w:lineRule="auto"/>
        <w:ind w:left="194" w:right="1808"/>
      </w:pPr>
      <w:r w:rsidRPr="0044576F">
        <w:rPr>
          <w:spacing w:val="2"/>
        </w:rPr>
        <w:t>D</w:t>
      </w:r>
      <w:r w:rsidRPr="0044576F">
        <w:rPr>
          <w:spacing w:val="3"/>
        </w:rPr>
        <w:t>e</w:t>
      </w:r>
      <w:r w:rsidRPr="0044576F">
        <w:rPr>
          <w:spacing w:val="5"/>
        </w:rPr>
        <w:t>a</w:t>
      </w:r>
      <w:r w:rsidRPr="0044576F">
        <w:rPr>
          <w:spacing w:val="2"/>
        </w:rPr>
        <w:t>l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 w</w:t>
      </w:r>
      <w:r w:rsidRPr="0044576F">
        <w:rPr>
          <w:spacing w:val="5"/>
        </w:rPr>
        <w:t>i</w:t>
      </w:r>
      <w:r w:rsidRPr="0044576F">
        <w:rPr>
          <w:spacing w:val="4"/>
        </w:rPr>
        <w:t>t</w:t>
      </w:r>
      <w:r w:rsidRPr="0044576F">
        <w:t xml:space="preserve">h </w:t>
      </w:r>
      <w:r w:rsidRPr="0044576F">
        <w:rPr>
          <w:spacing w:val="5"/>
        </w:rPr>
        <w:t>c</w:t>
      </w:r>
      <w:r w:rsidRPr="0044576F">
        <w:rPr>
          <w:spacing w:val="3"/>
        </w:rPr>
        <w:t>a</w:t>
      </w:r>
      <w:r w:rsidRPr="0044576F">
        <w:t>r</w:t>
      </w:r>
      <w:r w:rsidRPr="0044576F">
        <w:rPr>
          <w:spacing w:val="4"/>
        </w:rPr>
        <w:t xml:space="preserve"> </w:t>
      </w:r>
      <w:r w:rsidRPr="0044576F">
        <w:rPr>
          <w:spacing w:val="3"/>
        </w:rPr>
        <w:t>pa</w:t>
      </w:r>
      <w:r w:rsidRPr="0044576F">
        <w:rPr>
          <w:spacing w:val="5"/>
        </w:rPr>
        <w:t>r</w:t>
      </w:r>
      <w:r w:rsidRPr="0044576F">
        <w:t xml:space="preserve">k </w:t>
      </w:r>
      <w:r w:rsidRPr="0044576F">
        <w:rPr>
          <w:spacing w:val="3"/>
        </w:rPr>
        <w:t>re</w:t>
      </w:r>
      <w:r w:rsidRPr="0044576F">
        <w:rPr>
          <w:spacing w:val="6"/>
        </w:rPr>
        <w:t>q</w:t>
      </w:r>
      <w:r w:rsidRPr="0044576F">
        <w:rPr>
          <w:spacing w:val="3"/>
        </w:rPr>
        <w:t>ue</w:t>
      </w:r>
      <w:r w:rsidRPr="0044576F">
        <w:rPr>
          <w:spacing w:val="2"/>
        </w:rPr>
        <w:t>s</w:t>
      </w:r>
      <w:r w:rsidRPr="0044576F">
        <w:rPr>
          <w:spacing w:val="4"/>
        </w:rPr>
        <w:t>t</w:t>
      </w:r>
      <w:r w:rsidRPr="0044576F">
        <w:t>s</w:t>
      </w:r>
      <w:r w:rsidRPr="0044576F">
        <w:rPr>
          <w:spacing w:val="-3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5"/>
        </w:rPr>
        <w:t xml:space="preserve"> </w:t>
      </w:r>
      <w:r w:rsidRPr="0044576F">
        <w:rPr>
          <w:spacing w:val="1"/>
        </w:rPr>
        <w:t>h</w:t>
      </w:r>
      <w:r w:rsidRPr="0044576F">
        <w:rPr>
          <w:spacing w:val="6"/>
        </w:rPr>
        <w:t>o</w:t>
      </w:r>
      <w:r w:rsidRPr="0044576F">
        <w:rPr>
          <w:spacing w:val="2"/>
        </w:rPr>
        <w:t>s</w:t>
      </w:r>
      <w:r w:rsidRPr="0044576F">
        <w:rPr>
          <w:spacing w:val="3"/>
        </w:rPr>
        <w:t>p</w:t>
      </w:r>
      <w:r w:rsidRPr="0044576F">
        <w:rPr>
          <w:spacing w:val="4"/>
        </w:rPr>
        <w:t>i</w:t>
      </w:r>
      <w:r w:rsidRPr="0044576F">
        <w:rPr>
          <w:spacing w:val="2"/>
        </w:rPr>
        <w:t>t</w:t>
      </w:r>
      <w:r w:rsidRPr="0044576F">
        <w:rPr>
          <w:spacing w:val="3"/>
        </w:rPr>
        <w:t>a</w:t>
      </w:r>
      <w:r w:rsidRPr="0044576F">
        <w:rPr>
          <w:spacing w:val="4"/>
        </w:rPr>
        <w:t>l</w:t>
      </w:r>
      <w:r w:rsidRPr="0044576F">
        <w:rPr>
          <w:spacing w:val="2"/>
        </w:rPr>
        <w:t>i</w:t>
      </w:r>
      <w:r w:rsidRPr="0044576F">
        <w:rPr>
          <w:spacing w:val="4"/>
        </w:rPr>
        <w:t>t</w:t>
      </w:r>
      <w:r w:rsidRPr="0044576F">
        <w:t>y</w:t>
      </w:r>
      <w:r w:rsidRPr="0044576F">
        <w:rPr>
          <w:spacing w:val="-4"/>
        </w:rPr>
        <w:t xml:space="preserve"> </w:t>
      </w:r>
      <w:r w:rsidRPr="0044576F">
        <w:rPr>
          <w:spacing w:val="3"/>
        </w:rPr>
        <w:t>re</w:t>
      </w:r>
      <w:r w:rsidRPr="0044576F">
        <w:rPr>
          <w:spacing w:val="6"/>
        </w:rPr>
        <w:t>q</w:t>
      </w:r>
      <w:r w:rsidRPr="0044576F">
        <w:rPr>
          <w:spacing w:val="1"/>
        </w:rPr>
        <w:t>u</w:t>
      </w:r>
      <w:r w:rsidRPr="0044576F">
        <w:rPr>
          <w:spacing w:val="2"/>
        </w:rPr>
        <w:t>i</w:t>
      </w:r>
      <w:r w:rsidRPr="0044576F">
        <w:rPr>
          <w:spacing w:val="5"/>
        </w:rPr>
        <w:t>re</w:t>
      </w:r>
      <w:r w:rsidRPr="0044576F">
        <w:rPr>
          <w:spacing w:val="3"/>
        </w:rPr>
        <w:t>men</w:t>
      </w:r>
      <w:r w:rsidRPr="0044576F">
        <w:rPr>
          <w:spacing w:val="2"/>
        </w:rPr>
        <w:t>ts</w:t>
      </w:r>
      <w:r w:rsidRPr="0044576F">
        <w:t xml:space="preserve">. </w:t>
      </w:r>
      <w:r w:rsidRPr="0044576F">
        <w:rPr>
          <w:spacing w:val="3"/>
        </w:rPr>
        <w:t>En</w:t>
      </w:r>
      <w:r w:rsidRPr="0044576F">
        <w:rPr>
          <w:spacing w:val="4"/>
        </w:rPr>
        <w:t>s</w:t>
      </w:r>
      <w:r w:rsidRPr="0044576F">
        <w:rPr>
          <w:spacing w:val="1"/>
        </w:rPr>
        <w:t>u</w:t>
      </w:r>
      <w:r w:rsidRPr="0044576F">
        <w:rPr>
          <w:spacing w:val="3"/>
        </w:rPr>
        <w:t>r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1"/>
        </w:rPr>
        <w:t xml:space="preserve"> </w:t>
      </w:r>
      <w:r w:rsidRPr="0044576F">
        <w:rPr>
          <w:spacing w:val="4"/>
        </w:rPr>
        <w:t>t</w:t>
      </w:r>
      <w:r w:rsidRPr="0044576F">
        <w:rPr>
          <w:spacing w:val="1"/>
        </w:rPr>
        <w:t>h</w:t>
      </w:r>
      <w:r w:rsidRPr="0044576F">
        <w:rPr>
          <w:spacing w:val="3"/>
        </w:rPr>
        <w:t>a</w:t>
      </w:r>
      <w:r w:rsidRPr="0044576F">
        <w:t xml:space="preserve">t </w:t>
      </w:r>
      <w:r w:rsidRPr="0044576F">
        <w:rPr>
          <w:spacing w:val="7"/>
        </w:rPr>
        <w:t xml:space="preserve"> </w:t>
      </w:r>
      <w:r w:rsidRPr="0044576F">
        <w:rPr>
          <w:spacing w:val="4"/>
        </w:rPr>
        <w:t>t</w:t>
      </w:r>
      <w:r w:rsidRPr="0044576F">
        <w:rPr>
          <w:spacing w:val="1"/>
        </w:rPr>
        <w:t>h</w:t>
      </w:r>
      <w:r w:rsidRPr="0044576F">
        <w:t>e</w:t>
      </w:r>
      <w:r w:rsidRPr="0044576F">
        <w:rPr>
          <w:spacing w:val="3"/>
        </w:rPr>
        <w:t xml:space="preserve"> r</w:t>
      </w:r>
      <w:r w:rsidRPr="0044576F">
        <w:rPr>
          <w:spacing w:val="5"/>
        </w:rPr>
        <w:t>e</w:t>
      </w:r>
      <w:r w:rsidRPr="0044576F">
        <w:rPr>
          <w:spacing w:val="3"/>
        </w:rPr>
        <w:t>cep</w:t>
      </w:r>
      <w:r w:rsidRPr="0044576F">
        <w:rPr>
          <w:spacing w:val="2"/>
        </w:rPr>
        <w:t>ti</w:t>
      </w:r>
      <w:r w:rsidRPr="0044576F">
        <w:rPr>
          <w:spacing w:val="6"/>
        </w:rPr>
        <w:t>o</w:t>
      </w:r>
      <w:r w:rsidRPr="0044576F">
        <w:t>n</w:t>
      </w:r>
      <w:r w:rsidRPr="0044576F">
        <w:rPr>
          <w:spacing w:val="-3"/>
        </w:rPr>
        <w:t xml:space="preserve"> </w:t>
      </w:r>
      <w:r w:rsidRPr="0044576F">
        <w:rPr>
          <w:spacing w:val="3"/>
        </w:rPr>
        <w:t>ar</w:t>
      </w:r>
      <w:r w:rsidRPr="0044576F">
        <w:rPr>
          <w:spacing w:val="5"/>
        </w:rPr>
        <w:t>e</w:t>
      </w:r>
      <w:r w:rsidRPr="0044576F">
        <w:t>a</w:t>
      </w:r>
      <w:r w:rsidRPr="0044576F">
        <w:rPr>
          <w:spacing w:val="2"/>
        </w:rPr>
        <w:t xml:space="preserve"> </w:t>
      </w:r>
      <w:r w:rsidRPr="0044576F">
        <w:rPr>
          <w:spacing w:val="4"/>
        </w:rPr>
        <w:t>i</w:t>
      </w:r>
      <w:r w:rsidRPr="0044576F">
        <w:t>s</w:t>
      </w:r>
      <w:r w:rsidRPr="0044576F">
        <w:rPr>
          <w:spacing w:val="3"/>
        </w:rPr>
        <w:t xml:space="preserve"> </w:t>
      </w:r>
      <w:r w:rsidRPr="0044576F">
        <w:rPr>
          <w:spacing w:val="4"/>
        </w:rPr>
        <w:t>t</w:t>
      </w:r>
      <w:r w:rsidRPr="0044576F">
        <w:rPr>
          <w:spacing w:val="2"/>
        </w:rPr>
        <w:t>i</w:t>
      </w:r>
      <w:r w:rsidRPr="0044576F">
        <w:rPr>
          <w:spacing w:val="6"/>
        </w:rPr>
        <w:t>d</w:t>
      </w:r>
      <w:r w:rsidRPr="0044576F">
        <w:t>y</w:t>
      </w:r>
      <w:r w:rsidRPr="0044576F">
        <w:rPr>
          <w:spacing w:val="1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3"/>
        </w:rPr>
        <w:t xml:space="preserve"> </w:t>
      </w:r>
      <w:r w:rsidRPr="0044576F">
        <w:rPr>
          <w:spacing w:val="5"/>
        </w:rPr>
        <w:t>c</w:t>
      </w:r>
      <w:r w:rsidRPr="0044576F">
        <w:rPr>
          <w:spacing w:val="2"/>
        </w:rPr>
        <w:t>l</w:t>
      </w:r>
      <w:r w:rsidRPr="0044576F">
        <w:rPr>
          <w:spacing w:val="3"/>
        </w:rPr>
        <w:t>u</w:t>
      </w:r>
      <w:r w:rsidRPr="0044576F">
        <w:rPr>
          <w:spacing w:val="2"/>
        </w:rPr>
        <w:t>tt</w:t>
      </w:r>
      <w:r w:rsidRPr="0044576F">
        <w:rPr>
          <w:spacing w:val="3"/>
        </w:rPr>
        <w:t>e</w:t>
      </w:r>
      <w:r w:rsidRPr="0044576F">
        <w:t>r</w:t>
      </w:r>
      <w:r w:rsidRPr="0044576F">
        <w:rPr>
          <w:spacing w:val="5"/>
        </w:rPr>
        <w:t xml:space="preserve"> </w:t>
      </w:r>
      <w:r w:rsidRPr="0044576F">
        <w:rPr>
          <w:spacing w:val="1"/>
        </w:rPr>
        <w:t>f</w:t>
      </w:r>
      <w:r w:rsidRPr="0044576F">
        <w:rPr>
          <w:spacing w:val="3"/>
        </w:rPr>
        <w:t>re</w:t>
      </w:r>
      <w:r w:rsidRPr="0044576F">
        <w:rPr>
          <w:spacing w:val="15"/>
        </w:rPr>
        <w:t>e</w:t>
      </w:r>
      <w:r w:rsidRPr="0044576F">
        <w:t xml:space="preserve">. </w:t>
      </w:r>
      <w:r w:rsidRPr="0044576F">
        <w:rPr>
          <w:spacing w:val="3"/>
        </w:rPr>
        <w:t>Mon</w:t>
      </w:r>
      <w:r w:rsidRPr="0044576F">
        <w:rPr>
          <w:spacing w:val="2"/>
        </w:rPr>
        <w:t>it</w:t>
      </w:r>
      <w:r w:rsidRPr="0044576F">
        <w:rPr>
          <w:spacing w:val="3"/>
        </w:rPr>
        <w:t>o</w:t>
      </w:r>
      <w:r w:rsidRPr="0044576F">
        <w:rPr>
          <w:spacing w:val="5"/>
        </w:rPr>
        <w:t>r</w:t>
      </w:r>
      <w:r w:rsidRPr="0044576F">
        <w:rPr>
          <w:spacing w:val="2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3"/>
        </w:rPr>
        <w:t xml:space="preserve"> </w:t>
      </w:r>
      <w:r w:rsidRPr="0044576F">
        <w:rPr>
          <w:spacing w:val="4"/>
        </w:rPr>
        <w:t>s</w:t>
      </w:r>
      <w:r w:rsidRPr="0044576F">
        <w:rPr>
          <w:spacing w:val="2"/>
        </w:rPr>
        <w:t>t</w:t>
      </w:r>
      <w:r w:rsidRPr="0044576F">
        <w:rPr>
          <w:spacing w:val="3"/>
        </w:rPr>
        <w:t>a</w:t>
      </w:r>
      <w:r w:rsidRPr="0044576F">
        <w:rPr>
          <w:spacing w:val="4"/>
        </w:rPr>
        <w:t>t</w:t>
      </w:r>
      <w:r w:rsidRPr="0044576F">
        <w:rPr>
          <w:spacing w:val="2"/>
        </w:rPr>
        <w:t>i</w:t>
      </w:r>
      <w:r w:rsidRPr="0044576F">
        <w:rPr>
          <w:spacing w:val="3"/>
        </w:rPr>
        <w:t>ona</w:t>
      </w:r>
      <w:r w:rsidRPr="0044576F">
        <w:rPr>
          <w:spacing w:val="5"/>
        </w:rPr>
        <w:t>r</w:t>
      </w:r>
      <w:r w:rsidRPr="0044576F">
        <w:t>y</w:t>
      </w:r>
      <w:r w:rsidRPr="0044576F">
        <w:rPr>
          <w:spacing w:val="-4"/>
        </w:rPr>
        <w:t xml:space="preserve"> </w:t>
      </w:r>
      <w:r w:rsidRPr="0044576F">
        <w:rPr>
          <w:spacing w:val="4"/>
        </w:rPr>
        <w:t>s</w:t>
      </w:r>
      <w:r w:rsidRPr="0044576F">
        <w:rPr>
          <w:spacing w:val="2"/>
        </w:rPr>
        <w:t>t</w:t>
      </w:r>
      <w:r w:rsidRPr="0044576F">
        <w:rPr>
          <w:spacing w:val="3"/>
        </w:rPr>
        <w:t>o</w:t>
      </w:r>
      <w:r w:rsidRPr="0044576F">
        <w:rPr>
          <w:spacing w:val="5"/>
        </w:rPr>
        <w:t>c</w:t>
      </w:r>
      <w:r w:rsidRPr="0044576F">
        <w:t xml:space="preserve">k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3"/>
        </w:rPr>
        <w:t xml:space="preserve"> reorde</w:t>
      </w:r>
      <w:r w:rsidRPr="0044576F">
        <w:rPr>
          <w:spacing w:val="5"/>
        </w:rPr>
        <w:t>r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2"/>
        </w:rPr>
        <w:t xml:space="preserve"> </w:t>
      </w:r>
      <w:r w:rsidRPr="0044576F">
        <w:t>w</w:t>
      </w:r>
      <w:r w:rsidRPr="0044576F">
        <w:rPr>
          <w:spacing w:val="4"/>
        </w:rPr>
        <w:t>h</w:t>
      </w:r>
      <w:r w:rsidRPr="0044576F">
        <w:rPr>
          <w:spacing w:val="5"/>
        </w:rPr>
        <w:t>e</w:t>
      </w:r>
      <w:r w:rsidRPr="0044576F">
        <w:t xml:space="preserve">n </w:t>
      </w:r>
      <w:r w:rsidRPr="0044576F">
        <w:rPr>
          <w:spacing w:val="5"/>
        </w:rPr>
        <w:t>r</w:t>
      </w:r>
      <w:r w:rsidRPr="0044576F">
        <w:rPr>
          <w:spacing w:val="3"/>
        </w:rPr>
        <w:t>equ</w:t>
      </w:r>
      <w:r w:rsidRPr="0044576F">
        <w:rPr>
          <w:spacing w:val="13"/>
        </w:rPr>
        <w:t>i</w:t>
      </w:r>
      <w:r w:rsidRPr="0044576F">
        <w:rPr>
          <w:spacing w:val="5"/>
        </w:rPr>
        <w:t>r</w:t>
      </w:r>
      <w:r w:rsidRPr="0044576F">
        <w:rPr>
          <w:spacing w:val="3"/>
        </w:rPr>
        <w:t>ed</w:t>
      </w:r>
      <w:r w:rsidRPr="0044576F">
        <w:t xml:space="preserve">. </w:t>
      </w:r>
      <w:r w:rsidRPr="0044576F">
        <w:rPr>
          <w:spacing w:val="2"/>
        </w:rPr>
        <w:t>O</w:t>
      </w:r>
      <w:r w:rsidRPr="0044576F">
        <w:rPr>
          <w:spacing w:val="3"/>
        </w:rPr>
        <w:t>pera</w:t>
      </w:r>
      <w:r w:rsidRPr="0044576F">
        <w:rPr>
          <w:spacing w:val="4"/>
        </w:rPr>
        <w:t>ti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4"/>
        </w:rPr>
        <w:t xml:space="preserve"> </w:t>
      </w:r>
      <w:r w:rsidRPr="0044576F">
        <w:t>a</w:t>
      </w:r>
      <w:r w:rsidRPr="0044576F">
        <w:rPr>
          <w:spacing w:val="4"/>
        </w:rPr>
        <w:t xml:space="preserve"> </w:t>
      </w:r>
      <w:r w:rsidRPr="0044576F">
        <w:rPr>
          <w:spacing w:val="3"/>
        </w:rPr>
        <w:t>c</w:t>
      </w:r>
      <w:r w:rsidRPr="0044576F">
        <w:rPr>
          <w:spacing w:val="6"/>
        </w:rPr>
        <w:t>o</w:t>
      </w:r>
      <w:r w:rsidRPr="0044576F">
        <w:rPr>
          <w:spacing w:val="1"/>
        </w:rPr>
        <w:t>m</w:t>
      </w:r>
      <w:r w:rsidRPr="0044576F">
        <w:rPr>
          <w:spacing w:val="6"/>
        </w:rPr>
        <w:t>p</w:t>
      </w:r>
      <w:r w:rsidRPr="0044576F">
        <w:rPr>
          <w:spacing w:val="3"/>
        </w:rPr>
        <w:t>u</w:t>
      </w:r>
      <w:r w:rsidRPr="0044576F">
        <w:rPr>
          <w:spacing w:val="2"/>
        </w:rPr>
        <w:t>t</w:t>
      </w:r>
      <w:r w:rsidRPr="0044576F">
        <w:rPr>
          <w:spacing w:val="3"/>
        </w:rPr>
        <w:t>e</w:t>
      </w:r>
      <w:r w:rsidRPr="0044576F">
        <w:t xml:space="preserve">r </w:t>
      </w:r>
      <w:r w:rsidRPr="0044576F">
        <w:rPr>
          <w:spacing w:val="4"/>
        </w:rPr>
        <w:t>s</w:t>
      </w:r>
      <w:r w:rsidRPr="0044576F">
        <w:rPr>
          <w:spacing w:val="1"/>
        </w:rPr>
        <w:t>y</w:t>
      </w:r>
      <w:r w:rsidRPr="0044576F">
        <w:rPr>
          <w:spacing w:val="4"/>
        </w:rPr>
        <w:t>st</w:t>
      </w:r>
      <w:r w:rsidRPr="0044576F">
        <w:rPr>
          <w:spacing w:val="5"/>
        </w:rPr>
        <w:t>e</w:t>
      </w:r>
      <w:r w:rsidRPr="0044576F">
        <w:t>m</w:t>
      </w:r>
      <w:r w:rsidRPr="0044576F">
        <w:rPr>
          <w:spacing w:val="-2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3"/>
        </w:rPr>
        <w:t xml:space="preserve"> </w:t>
      </w:r>
      <w:r w:rsidRPr="0044576F">
        <w:rPr>
          <w:spacing w:val="6"/>
        </w:rPr>
        <w:t>s</w:t>
      </w:r>
      <w:r w:rsidRPr="0044576F">
        <w:t>w</w:t>
      </w:r>
      <w:r w:rsidRPr="0044576F">
        <w:rPr>
          <w:spacing w:val="2"/>
        </w:rPr>
        <w:t>i</w:t>
      </w:r>
      <w:r w:rsidRPr="0044576F">
        <w:rPr>
          <w:spacing w:val="4"/>
        </w:rPr>
        <w:t>t</w:t>
      </w:r>
      <w:r w:rsidRPr="0044576F">
        <w:rPr>
          <w:spacing w:val="5"/>
        </w:rPr>
        <w:t>c</w:t>
      </w:r>
      <w:r w:rsidRPr="0044576F">
        <w:rPr>
          <w:spacing w:val="1"/>
        </w:rPr>
        <w:t>h</w:t>
      </w:r>
      <w:r w:rsidRPr="0044576F">
        <w:rPr>
          <w:spacing w:val="3"/>
        </w:rPr>
        <w:t>board</w:t>
      </w:r>
      <w:r w:rsidRPr="0044576F">
        <w:t>.</w:t>
      </w:r>
    </w:p>
    <w:p w14:paraId="463D0FB2" w14:textId="77777777" w:rsidR="00566B0D" w:rsidRPr="0044576F" w:rsidRDefault="0044576F">
      <w:pPr>
        <w:spacing w:before="30" w:line="520" w:lineRule="exact"/>
        <w:ind w:left="194" w:right="3732" w:hanging="194"/>
      </w:pPr>
      <w:r w:rsidRPr="0044576F">
        <w:pict w14:anchorId="3F3865DA">
          <v:group id="_x0000_s1028" style="position:absolute;left:0;text-align:left;margin-left:208.25pt;margin-top:38.4pt;width:9.1pt;height:142.25pt;z-index:-251658752;mso-position-horizontal-relative:page" coordorigin="4165,768" coordsize="182,2845">
            <v:shape id="_x0000_s1039" type="#_x0000_t75" style="position:absolute;left:4165;top:768;width:182;height:245">
              <v:imagedata r:id="rId5" o:title=""/>
            </v:shape>
            <v:shape id="_x0000_s1038" type="#_x0000_t75" style="position:absolute;left:4165;top:1027;width:182;height:245">
              <v:imagedata r:id="rId5" o:title=""/>
            </v:shape>
            <v:shape id="_x0000_s1037" type="#_x0000_t75" style="position:absolute;left:4165;top:1288;width:182;height:245">
              <v:imagedata r:id="rId5" o:title=""/>
            </v:shape>
            <v:shape id="_x0000_s1036" type="#_x0000_t75" style="position:absolute;left:4165;top:1548;width:182;height:245">
              <v:imagedata r:id="rId5" o:title=""/>
            </v:shape>
            <v:shape id="_x0000_s1035" type="#_x0000_t75" style="position:absolute;left:4165;top:1807;width:182;height:245">
              <v:imagedata r:id="rId5" o:title=""/>
            </v:shape>
            <v:shape id="_x0000_s1034" type="#_x0000_t75" style="position:absolute;left:4165;top:2068;width:182;height:245">
              <v:imagedata r:id="rId5" o:title=""/>
            </v:shape>
            <v:shape id="_x0000_s1033" type="#_x0000_t75" style="position:absolute;left:4165;top:2328;width:182;height:245">
              <v:imagedata r:id="rId5" o:title=""/>
            </v:shape>
            <v:shape id="_x0000_s1032" type="#_x0000_t75" style="position:absolute;left:4165;top:2587;width:182;height:245">
              <v:imagedata r:id="rId5" o:title=""/>
            </v:shape>
            <v:shape id="_x0000_s1031" type="#_x0000_t75" style="position:absolute;left:4165;top:2849;width:182;height:245">
              <v:imagedata r:id="rId5" o:title=""/>
            </v:shape>
            <v:shape id="_x0000_s1030" type="#_x0000_t75" style="position:absolute;left:4165;top:3108;width:182;height:245">
              <v:imagedata r:id="rId5" o:title=""/>
            </v:shape>
            <v:shape id="_x0000_s1029" type="#_x0000_t75" style="position:absolute;left:4165;top:3367;width:182;height:245">
              <v:imagedata r:id="rId5" o:title=""/>
            </v:shape>
            <w10:wrap anchorx="page"/>
          </v:group>
        </w:pict>
      </w:r>
      <w:r w:rsidRPr="0044576F">
        <w:rPr>
          <w:spacing w:val="2"/>
        </w:rPr>
        <w:t>K</w:t>
      </w:r>
      <w:r w:rsidRPr="0044576F">
        <w:rPr>
          <w:spacing w:val="3"/>
        </w:rPr>
        <w:t>E</w:t>
      </w:r>
      <w:r w:rsidRPr="0044576F">
        <w:t>Y</w:t>
      </w:r>
      <w:r w:rsidRPr="0044576F">
        <w:rPr>
          <w:spacing w:val="3"/>
        </w:rPr>
        <w:t xml:space="preserve"> </w:t>
      </w:r>
      <w:r w:rsidRPr="0044576F">
        <w:rPr>
          <w:spacing w:val="2"/>
        </w:rPr>
        <w:t>SK</w:t>
      </w:r>
      <w:r w:rsidRPr="0044576F">
        <w:rPr>
          <w:spacing w:val="5"/>
        </w:rPr>
        <w:t>I</w:t>
      </w:r>
      <w:r w:rsidRPr="0044576F">
        <w:rPr>
          <w:spacing w:val="3"/>
        </w:rPr>
        <w:t>LL</w:t>
      </w:r>
      <w:r w:rsidRPr="0044576F">
        <w:t xml:space="preserve">S </w:t>
      </w:r>
      <w:r w:rsidRPr="0044576F">
        <w:rPr>
          <w:spacing w:val="2"/>
        </w:rPr>
        <w:t>AN</w:t>
      </w:r>
      <w:r w:rsidRPr="0044576F">
        <w:t>D</w:t>
      </w:r>
      <w:r w:rsidRPr="0044576F">
        <w:rPr>
          <w:spacing w:val="3"/>
        </w:rPr>
        <w:t xml:space="preserve"> </w:t>
      </w:r>
      <w:r w:rsidRPr="0044576F">
        <w:rPr>
          <w:spacing w:val="4"/>
        </w:rPr>
        <w:t>C</w:t>
      </w:r>
      <w:r w:rsidRPr="0044576F">
        <w:rPr>
          <w:spacing w:val="2"/>
        </w:rPr>
        <w:t>O</w:t>
      </w:r>
      <w:r w:rsidRPr="0044576F">
        <w:rPr>
          <w:spacing w:val="3"/>
        </w:rPr>
        <w:t>M</w:t>
      </w:r>
      <w:r w:rsidRPr="0044576F">
        <w:rPr>
          <w:spacing w:val="4"/>
        </w:rPr>
        <w:t>P</w:t>
      </w:r>
      <w:r w:rsidRPr="0044576F">
        <w:rPr>
          <w:spacing w:val="5"/>
        </w:rPr>
        <w:t>ET</w:t>
      </w:r>
      <w:r w:rsidRPr="0044576F">
        <w:rPr>
          <w:spacing w:val="3"/>
        </w:rPr>
        <w:t>E</w:t>
      </w:r>
      <w:r w:rsidRPr="0044576F">
        <w:rPr>
          <w:spacing w:val="2"/>
        </w:rPr>
        <w:t>N</w:t>
      </w:r>
      <w:r w:rsidRPr="0044576F">
        <w:rPr>
          <w:spacing w:val="1"/>
        </w:rPr>
        <w:t>C</w:t>
      </w:r>
      <w:r w:rsidRPr="0044576F">
        <w:rPr>
          <w:spacing w:val="3"/>
        </w:rPr>
        <w:t>IE</w:t>
      </w:r>
      <w:r w:rsidRPr="0044576F">
        <w:t xml:space="preserve">S </w:t>
      </w:r>
      <w:r w:rsidRPr="0044576F">
        <w:rPr>
          <w:spacing w:val="3"/>
        </w:rPr>
        <w:t>Exce</w:t>
      </w:r>
      <w:r w:rsidRPr="0044576F">
        <w:rPr>
          <w:spacing w:val="4"/>
        </w:rPr>
        <w:t>l</w:t>
      </w:r>
      <w:r w:rsidRPr="0044576F">
        <w:rPr>
          <w:spacing w:val="2"/>
        </w:rPr>
        <w:t>l</w:t>
      </w:r>
      <w:r w:rsidRPr="0044576F">
        <w:rPr>
          <w:spacing w:val="5"/>
        </w:rPr>
        <w:t>e</w:t>
      </w:r>
      <w:r w:rsidRPr="0044576F">
        <w:rPr>
          <w:spacing w:val="1"/>
        </w:rPr>
        <w:t>n</w:t>
      </w:r>
      <w:r w:rsidRPr="0044576F">
        <w:t>t</w:t>
      </w:r>
      <w:r w:rsidRPr="0044576F">
        <w:rPr>
          <w:spacing w:val="-1"/>
        </w:rPr>
        <w:t xml:space="preserve"> </w:t>
      </w:r>
      <w:r w:rsidRPr="0044576F">
        <w:rPr>
          <w:spacing w:val="2"/>
        </w:rPr>
        <w:t>t</w:t>
      </w:r>
      <w:r w:rsidRPr="0044576F">
        <w:rPr>
          <w:spacing w:val="3"/>
        </w:rPr>
        <w:t>e</w:t>
      </w:r>
      <w:r w:rsidRPr="0044576F">
        <w:rPr>
          <w:spacing w:val="4"/>
        </w:rPr>
        <w:t>l</w:t>
      </w:r>
      <w:r w:rsidRPr="0044576F">
        <w:rPr>
          <w:spacing w:val="3"/>
        </w:rPr>
        <w:t>ep</w:t>
      </w:r>
      <w:r w:rsidRPr="0044576F">
        <w:rPr>
          <w:spacing w:val="1"/>
        </w:rPr>
        <w:t>h</w:t>
      </w:r>
      <w:r w:rsidRPr="0044576F">
        <w:rPr>
          <w:spacing w:val="6"/>
        </w:rPr>
        <w:t>o</w:t>
      </w:r>
      <w:r w:rsidRPr="0044576F">
        <w:rPr>
          <w:spacing w:val="1"/>
        </w:rPr>
        <w:t>n</w:t>
      </w:r>
      <w:r w:rsidRPr="0044576F">
        <w:t>e</w:t>
      </w:r>
      <w:r w:rsidRPr="0044576F">
        <w:rPr>
          <w:spacing w:val="2"/>
        </w:rPr>
        <w:t xml:space="preserve"> </w:t>
      </w:r>
      <w:r w:rsidRPr="0044576F">
        <w:rPr>
          <w:spacing w:val="1"/>
        </w:rPr>
        <w:t>m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rPr>
          <w:spacing w:val="1"/>
        </w:rPr>
        <w:t>n</w:t>
      </w:r>
      <w:r w:rsidRPr="0044576F">
        <w:rPr>
          <w:spacing w:val="5"/>
        </w:rPr>
        <w:t>e</w:t>
      </w:r>
      <w:r w:rsidRPr="0044576F">
        <w:rPr>
          <w:spacing w:val="3"/>
        </w:rPr>
        <w:t>r</w:t>
      </w:r>
      <w:r w:rsidRPr="0044576F">
        <w:t>.</w:t>
      </w:r>
    </w:p>
    <w:p w14:paraId="2F900498" w14:textId="77777777" w:rsidR="00566B0D" w:rsidRPr="0044576F" w:rsidRDefault="0044576F">
      <w:pPr>
        <w:spacing w:line="180" w:lineRule="exact"/>
        <w:ind w:left="192"/>
      </w:pPr>
      <w:r w:rsidRPr="0044576F">
        <w:rPr>
          <w:spacing w:val="-1"/>
        </w:rPr>
        <w:t>C</w:t>
      </w:r>
      <w:r w:rsidRPr="0044576F">
        <w:t>an</w:t>
      </w:r>
      <w:r w:rsidRPr="0044576F">
        <w:rPr>
          <w:spacing w:val="-4"/>
        </w:rPr>
        <w:t xml:space="preserve"> </w:t>
      </w:r>
      <w:r w:rsidRPr="0044576F">
        <w:rPr>
          <w:spacing w:val="3"/>
        </w:rPr>
        <w:t>o</w:t>
      </w:r>
      <w:r w:rsidRPr="0044576F">
        <w:rPr>
          <w:spacing w:val="-2"/>
        </w:rPr>
        <w:t>ff</w:t>
      </w:r>
      <w:r w:rsidRPr="0044576F">
        <w:t>er</w:t>
      </w:r>
      <w:r w:rsidRPr="0044576F">
        <w:rPr>
          <w:spacing w:val="-3"/>
        </w:rPr>
        <w:t xml:space="preserve"> </w:t>
      </w:r>
      <w:r w:rsidRPr="0044576F">
        <w:t>a</w:t>
      </w:r>
      <w:r w:rsidRPr="0044576F">
        <w:rPr>
          <w:spacing w:val="2"/>
        </w:rPr>
        <w:t xml:space="preserve"> </w:t>
      </w:r>
      <w:r w:rsidRPr="0044576F">
        <w:rPr>
          <w:spacing w:val="-2"/>
        </w:rPr>
        <w:t>w</w:t>
      </w:r>
      <w:r w:rsidRPr="0044576F">
        <w:t>a</w:t>
      </w:r>
      <w:r w:rsidRPr="0044576F">
        <w:rPr>
          <w:spacing w:val="3"/>
        </w:rPr>
        <w:t>r</w:t>
      </w:r>
      <w:r w:rsidRPr="0044576F">
        <w:t>m</w:t>
      </w:r>
      <w:r w:rsidRPr="0044576F">
        <w:rPr>
          <w:spacing w:val="-6"/>
        </w:rPr>
        <w:t xml:space="preserve"> </w:t>
      </w:r>
      <w:r w:rsidRPr="0044576F">
        <w:t>&amp;</w:t>
      </w:r>
      <w:r w:rsidRPr="0044576F">
        <w:rPr>
          <w:spacing w:val="-1"/>
        </w:rPr>
        <w:t xml:space="preserve"> </w:t>
      </w:r>
      <w:r w:rsidRPr="0044576F">
        <w:rPr>
          <w:spacing w:val="-2"/>
        </w:rPr>
        <w:t>f</w:t>
      </w:r>
      <w:r w:rsidRPr="0044576F">
        <w:rPr>
          <w:spacing w:val="1"/>
        </w:rPr>
        <w:t>r</w:t>
      </w:r>
      <w:r w:rsidRPr="0044576F">
        <w:t>ie</w:t>
      </w:r>
      <w:r w:rsidRPr="0044576F">
        <w:rPr>
          <w:spacing w:val="-1"/>
        </w:rPr>
        <w:t>n</w:t>
      </w:r>
      <w:r w:rsidRPr="0044576F">
        <w:rPr>
          <w:spacing w:val="1"/>
        </w:rPr>
        <w:t>d</w:t>
      </w:r>
      <w:r w:rsidRPr="0044576F">
        <w:rPr>
          <w:spacing w:val="2"/>
        </w:rPr>
        <w:t>l</w:t>
      </w:r>
      <w:r w:rsidRPr="0044576F">
        <w:t>y</w:t>
      </w:r>
      <w:r w:rsidRPr="0044576F">
        <w:rPr>
          <w:spacing w:val="-7"/>
        </w:rPr>
        <w:t xml:space="preserve"> </w:t>
      </w:r>
      <w:r w:rsidRPr="0044576F">
        <w:rPr>
          <w:spacing w:val="-1"/>
        </w:rPr>
        <w:t>g</w:t>
      </w:r>
      <w:r w:rsidRPr="0044576F">
        <w:rPr>
          <w:spacing w:val="1"/>
        </w:rPr>
        <w:t>r</w:t>
      </w:r>
      <w:r w:rsidRPr="0044576F">
        <w:t>e</w:t>
      </w:r>
      <w:r w:rsidRPr="0044576F">
        <w:rPr>
          <w:spacing w:val="1"/>
        </w:rPr>
        <w:t>e</w:t>
      </w:r>
      <w:r w:rsidRPr="0044576F">
        <w:t>t</w:t>
      </w:r>
      <w:r w:rsidRPr="0044576F">
        <w:rPr>
          <w:spacing w:val="2"/>
        </w:rPr>
        <w:t>i</w:t>
      </w:r>
      <w:r w:rsidRPr="0044576F">
        <w:rPr>
          <w:spacing w:val="1"/>
        </w:rPr>
        <w:t>n</w:t>
      </w:r>
      <w:r w:rsidRPr="0044576F">
        <w:t>g</w:t>
      </w:r>
      <w:r w:rsidRPr="0044576F">
        <w:rPr>
          <w:spacing w:val="46"/>
        </w:rPr>
        <w:t xml:space="preserve"> </w:t>
      </w:r>
      <w:r w:rsidRPr="0044576F">
        <w:t>to</w:t>
      </w:r>
      <w:r w:rsidRPr="0044576F">
        <w:rPr>
          <w:spacing w:val="-1"/>
        </w:rPr>
        <w:t xml:space="preserve"> v</w:t>
      </w:r>
      <w:r w:rsidRPr="0044576F">
        <w:t>i</w:t>
      </w:r>
      <w:r w:rsidRPr="0044576F">
        <w:rPr>
          <w:spacing w:val="-1"/>
        </w:rPr>
        <w:t>s</w:t>
      </w:r>
      <w:r w:rsidRPr="0044576F">
        <w:t>it</w:t>
      </w:r>
      <w:r w:rsidRPr="0044576F">
        <w:rPr>
          <w:spacing w:val="1"/>
        </w:rPr>
        <w:t>or</w:t>
      </w:r>
      <w:r w:rsidRPr="0044576F">
        <w:rPr>
          <w:spacing w:val="-1"/>
        </w:rPr>
        <w:t>s</w:t>
      </w:r>
      <w:r w:rsidRPr="0044576F">
        <w:t>.</w:t>
      </w:r>
    </w:p>
    <w:p w14:paraId="430D0865" w14:textId="77777777" w:rsidR="00566B0D" w:rsidRPr="0044576F" w:rsidRDefault="0044576F">
      <w:pPr>
        <w:spacing w:before="31"/>
        <w:ind w:left="194"/>
      </w:pPr>
      <w:r w:rsidRPr="0044576F">
        <w:rPr>
          <w:spacing w:val="4"/>
        </w:rPr>
        <w:t>S</w:t>
      </w:r>
      <w:r w:rsidRPr="0044576F">
        <w:rPr>
          <w:spacing w:val="1"/>
        </w:rPr>
        <w:t>m</w:t>
      </w:r>
      <w:r w:rsidRPr="0044576F">
        <w:rPr>
          <w:spacing w:val="3"/>
        </w:rPr>
        <w:t>a</w:t>
      </w:r>
      <w:r w:rsidRPr="0044576F">
        <w:rPr>
          <w:spacing w:val="5"/>
        </w:rPr>
        <w:t>r</w:t>
      </w:r>
      <w:r w:rsidRPr="0044576F">
        <w:rPr>
          <w:spacing w:val="2"/>
        </w:rPr>
        <w:t>t</w:t>
      </w:r>
      <w:r w:rsidRPr="0044576F">
        <w:t xml:space="preserve">, </w:t>
      </w:r>
      <w:r w:rsidRPr="0044576F">
        <w:rPr>
          <w:spacing w:val="3"/>
        </w:rPr>
        <w:t>pr</w:t>
      </w:r>
      <w:r w:rsidRPr="0044576F">
        <w:rPr>
          <w:spacing w:val="5"/>
        </w:rPr>
        <w:t>e</w:t>
      </w:r>
      <w:r w:rsidRPr="0044576F">
        <w:rPr>
          <w:spacing w:val="2"/>
        </w:rPr>
        <w:t>s</w:t>
      </w:r>
      <w:r w:rsidRPr="0044576F">
        <w:rPr>
          <w:spacing w:val="5"/>
        </w:rPr>
        <w:t>e</w:t>
      </w:r>
      <w:r w:rsidRPr="0044576F">
        <w:rPr>
          <w:spacing w:val="1"/>
        </w:rPr>
        <w:t>n</w:t>
      </w:r>
      <w:r w:rsidRPr="0044576F">
        <w:rPr>
          <w:spacing w:val="2"/>
        </w:rPr>
        <w:t>t</w:t>
      </w:r>
      <w:r w:rsidRPr="0044576F">
        <w:rPr>
          <w:spacing w:val="3"/>
        </w:rPr>
        <w:t>a</w:t>
      </w:r>
      <w:r w:rsidRPr="0044576F">
        <w:rPr>
          <w:spacing w:val="6"/>
        </w:rPr>
        <w:t>b</w:t>
      </w:r>
      <w:r w:rsidRPr="0044576F">
        <w:rPr>
          <w:spacing w:val="2"/>
        </w:rPr>
        <w:t>l</w:t>
      </w:r>
      <w:r w:rsidRPr="0044576F">
        <w:t>e</w:t>
      </w:r>
      <w:r w:rsidRPr="0044576F">
        <w:rPr>
          <w:spacing w:val="-4"/>
        </w:rPr>
        <w:t xml:space="preserve"> </w:t>
      </w:r>
      <w:r w:rsidRPr="0044576F">
        <w:rPr>
          <w:spacing w:val="3"/>
        </w:rPr>
        <w:t>app</w:t>
      </w:r>
      <w:r w:rsidRPr="0044576F">
        <w:rPr>
          <w:spacing w:val="5"/>
        </w:rPr>
        <w:t>e</w:t>
      </w:r>
      <w:r w:rsidRPr="0044576F">
        <w:rPr>
          <w:spacing w:val="3"/>
        </w:rPr>
        <w:t>ar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rPr>
          <w:spacing w:val="3"/>
        </w:rPr>
        <w:t>ce</w:t>
      </w:r>
      <w:r w:rsidRPr="0044576F">
        <w:t>.</w:t>
      </w:r>
    </w:p>
    <w:p w14:paraId="6607E7FA" w14:textId="77777777" w:rsidR="00566B0D" w:rsidRPr="0044576F" w:rsidRDefault="0044576F">
      <w:pPr>
        <w:spacing w:before="29" w:line="270" w:lineRule="auto"/>
        <w:ind w:left="192" w:right="1521"/>
      </w:pPr>
      <w:r w:rsidRPr="0044576F">
        <w:t>E</w:t>
      </w:r>
      <w:r w:rsidRPr="0044576F">
        <w:rPr>
          <w:spacing w:val="-1"/>
        </w:rPr>
        <w:t>n</w:t>
      </w:r>
      <w:r w:rsidRPr="0044576F">
        <w:rPr>
          <w:spacing w:val="2"/>
        </w:rPr>
        <w:t>s</w:t>
      </w:r>
      <w:r w:rsidRPr="0044576F">
        <w:rPr>
          <w:spacing w:val="-1"/>
        </w:rPr>
        <w:t>u</w:t>
      </w:r>
      <w:r w:rsidRPr="0044576F">
        <w:rPr>
          <w:spacing w:val="1"/>
        </w:rPr>
        <w:t>r</w:t>
      </w:r>
      <w:r w:rsidRPr="0044576F">
        <w:t>i</w:t>
      </w:r>
      <w:r w:rsidRPr="0044576F">
        <w:rPr>
          <w:spacing w:val="1"/>
        </w:rPr>
        <w:t>n</w:t>
      </w:r>
      <w:r w:rsidRPr="0044576F">
        <w:t>g</w:t>
      </w:r>
      <w:r w:rsidRPr="0044576F">
        <w:rPr>
          <w:spacing w:val="-8"/>
        </w:rPr>
        <w:t xml:space="preserve"> </w:t>
      </w:r>
      <w:r w:rsidRPr="0044576F">
        <w:t>a e</w:t>
      </w:r>
      <w:r w:rsidRPr="0044576F">
        <w:rPr>
          <w:spacing w:val="1"/>
        </w:rPr>
        <w:t>f</w:t>
      </w:r>
      <w:r w:rsidRPr="0044576F">
        <w:rPr>
          <w:spacing w:val="-2"/>
        </w:rPr>
        <w:t>f</w:t>
      </w:r>
      <w:r w:rsidRPr="0044576F">
        <w:t>ici</w:t>
      </w:r>
      <w:r w:rsidRPr="0044576F">
        <w:rPr>
          <w:spacing w:val="3"/>
        </w:rPr>
        <w:t>e</w:t>
      </w:r>
      <w:r w:rsidRPr="0044576F">
        <w:rPr>
          <w:spacing w:val="-1"/>
        </w:rPr>
        <w:t>n</w:t>
      </w:r>
      <w:r w:rsidRPr="0044576F">
        <w:t>t</w:t>
      </w:r>
      <w:r w:rsidRPr="0044576F">
        <w:rPr>
          <w:spacing w:val="-7"/>
        </w:rPr>
        <w:t xml:space="preserve"> </w:t>
      </w:r>
      <w:r w:rsidRPr="0044576F">
        <w:rPr>
          <w:spacing w:val="1"/>
        </w:rPr>
        <w:t>run</w:t>
      </w:r>
      <w:r w:rsidRPr="0044576F">
        <w:rPr>
          <w:spacing w:val="-1"/>
        </w:rPr>
        <w:t>n</w:t>
      </w:r>
      <w:r w:rsidRPr="0044576F">
        <w:rPr>
          <w:spacing w:val="2"/>
        </w:rPr>
        <w:t>i</w:t>
      </w:r>
      <w:r w:rsidRPr="0044576F">
        <w:rPr>
          <w:spacing w:val="-1"/>
        </w:rPr>
        <w:t>n</w:t>
      </w:r>
      <w:r w:rsidRPr="0044576F">
        <w:t>g</w:t>
      </w:r>
      <w:r w:rsidRPr="0044576F">
        <w:rPr>
          <w:spacing w:val="-5"/>
        </w:rPr>
        <w:t xml:space="preserve"> </w:t>
      </w:r>
      <w:r w:rsidRPr="0044576F">
        <w:t>a</w:t>
      </w:r>
      <w:r w:rsidRPr="0044576F">
        <w:rPr>
          <w:spacing w:val="-1"/>
        </w:rPr>
        <w:t>n</w:t>
      </w:r>
      <w:r w:rsidRPr="0044576F">
        <w:t>d</w:t>
      </w:r>
      <w:r w:rsidRPr="0044576F">
        <w:rPr>
          <w:spacing w:val="-2"/>
        </w:rPr>
        <w:t xml:space="preserve"> </w:t>
      </w:r>
      <w:r w:rsidRPr="0044576F">
        <w:rPr>
          <w:spacing w:val="1"/>
        </w:rPr>
        <w:t>op</w:t>
      </w:r>
      <w:r w:rsidRPr="0044576F">
        <w:t>e</w:t>
      </w:r>
      <w:r w:rsidRPr="0044576F">
        <w:rPr>
          <w:spacing w:val="1"/>
        </w:rPr>
        <w:t>r</w:t>
      </w:r>
      <w:r w:rsidRPr="0044576F">
        <w:t>ati</w:t>
      </w:r>
      <w:r w:rsidRPr="0044576F">
        <w:rPr>
          <w:spacing w:val="1"/>
        </w:rPr>
        <w:t>o</w:t>
      </w:r>
      <w:r w:rsidRPr="0044576F">
        <w:t>n</w:t>
      </w:r>
      <w:r w:rsidRPr="0044576F">
        <w:rPr>
          <w:spacing w:val="-9"/>
        </w:rPr>
        <w:t xml:space="preserve"> </w:t>
      </w:r>
      <w:r w:rsidRPr="0044576F">
        <w:rPr>
          <w:spacing w:val="1"/>
        </w:rPr>
        <w:t>o</w:t>
      </w:r>
      <w:r w:rsidRPr="0044576F">
        <w:t>f</w:t>
      </w:r>
      <w:r w:rsidRPr="0044576F">
        <w:rPr>
          <w:spacing w:val="-3"/>
        </w:rPr>
        <w:t xml:space="preserve"> </w:t>
      </w:r>
      <w:r w:rsidRPr="0044576F">
        <w:t>t</w:t>
      </w:r>
      <w:r w:rsidRPr="0044576F">
        <w:rPr>
          <w:spacing w:val="-1"/>
        </w:rPr>
        <w:t>h</w:t>
      </w:r>
      <w:r w:rsidRPr="0044576F">
        <w:t>e</w:t>
      </w:r>
      <w:r w:rsidRPr="0044576F">
        <w:rPr>
          <w:spacing w:val="4"/>
        </w:rPr>
        <w:t xml:space="preserve"> </w:t>
      </w:r>
      <w:r w:rsidRPr="0044576F">
        <w:rPr>
          <w:spacing w:val="-1"/>
        </w:rPr>
        <w:t>R</w:t>
      </w:r>
      <w:r w:rsidRPr="0044576F">
        <w:t>e</w:t>
      </w:r>
      <w:r w:rsidRPr="0044576F">
        <w:rPr>
          <w:spacing w:val="1"/>
        </w:rPr>
        <w:t>c</w:t>
      </w:r>
      <w:r w:rsidRPr="0044576F">
        <w:t>e</w:t>
      </w:r>
      <w:r w:rsidRPr="0044576F">
        <w:rPr>
          <w:spacing w:val="1"/>
        </w:rPr>
        <w:t>p</w:t>
      </w:r>
      <w:r w:rsidRPr="0044576F">
        <w:t>ti</w:t>
      </w:r>
      <w:r w:rsidRPr="0044576F">
        <w:rPr>
          <w:spacing w:val="3"/>
        </w:rPr>
        <w:t>o</w:t>
      </w:r>
      <w:r w:rsidRPr="0044576F">
        <w:t>n</w:t>
      </w:r>
      <w:r w:rsidRPr="0044576F">
        <w:rPr>
          <w:spacing w:val="-9"/>
        </w:rPr>
        <w:t xml:space="preserve"> </w:t>
      </w:r>
      <w:r w:rsidRPr="0044576F">
        <w:t>De</w:t>
      </w:r>
      <w:r w:rsidRPr="0044576F">
        <w:rPr>
          <w:spacing w:val="2"/>
        </w:rPr>
        <w:t>s</w:t>
      </w:r>
      <w:r w:rsidRPr="0044576F">
        <w:rPr>
          <w:spacing w:val="-1"/>
        </w:rPr>
        <w:t>k</w:t>
      </w:r>
      <w:r w:rsidRPr="0044576F">
        <w:t>. G</w:t>
      </w:r>
      <w:r w:rsidRPr="0044576F">
        <w:rPr>
          <w:spacing w:val="1"/>
        </w:rPr>
        <w:t>oo</w:t>
      </w:r>
      <w:r w:rsidRPr="0044576F">
        <w:t>d</w:t>
      </w:r>
      <w:r w:rsidRPr="0044576F">
        <w:rPr>
          <w:spacing w:val="-3"/>
        </w:rPr>
        <w:t xml:space="preserve"> </w:t>
      </w:r>
      <w:r w:rsidRPr="0044576F">
        <w:rPr>
          <w:spacing w:val="-1"/>
        </w:rPr>
        <w:t>o</w:t>
      </w:r>
      <w:r w:rsidRPr="0044576F">
        <w:rPr>
          <w:spacing w:val="1"/>
        </w:rPr>
        <w:t>r</w:t>
      </w:r>
      <w:r w:rsidRPr="0044576F">
        <w:rPr>
          <w:spacing w:val="-1"/>
        </w:rPr>
        <w:t>g</w:t>
      </w:r>
      <w:r w:rsidRPr="0044576F">
        <w:t>a</w:t>
      </w:r>
      <w:r w:rsidRPr="0044576F">
        <w:rPr>
          <w:spacing w:val="-1"/>
        </w:rPr>
        <w:t>n</w:t>
      </w:r>
      <w:r w:rsidRPr="0044576F">
        <w:t>i</w:t>
      </w:r>
      <w:r w:rsidRPr="0044576F">
        <w:rPr>
          <w:spacing w:val="-1"/>
        </w:rPr>
        <w:t>s</w:t>
      </w:r>
      <w:r w:rsidRPr="0044576F">
        <w:rPr>
          <w:spacing w:val="3"/>
        </w:rPr>
        <w:t>a</w:t>
      </w:r>
      <w:r w:rsidRPr="0044576F">
        <w:t>ti</w:t>
      </w:r>
      <w:r w:rsidRPr="0044576F">
        <w:rPr>
          <w:spacing w:val="1"/>
        </w:rPr>
        <w:t>o</w:t>
      </w:r>
      <w:r w:rsidRPr="0044576F">
        <w:t>n</w:t>
      </w:r>
      <w:r w:rsidRPr="0044576F">
        <w:rPr>
          <w:spacing w:val="-11"/>
        </w:rPr>
        <w:t xml:space="preserve"> </w:t>
      </w:r>
      <w:r w:rsidRPr="0044576F">
        <w:rPr>
          <w:spacing w:val="3"/>
        </w:rPr>
        <w:t>a</w:t>
      </w:r>
      <w:r w:rsidRPr="0044576F">
        <w:rPr>
          <w:spacing w:val="-1"/>
        </w:rPr>
        <w:t>n</w:t>
      </w:r>
      <w:r w:rsidRPr="0044576F">
        <w:t>d</w:t>
      </w:r>
      <w:r w:rsidRPr="0044576F">
        <w:rPr>
          <w:spacing w:val="-2"/>
        </w:rPr>
        <w:t xml:space="preserve"> </w:t>
      </w:r>
      <w:r w:rsidRPr="0044576F">
        <w:rPr>
          <w:spacing w:val="1"/>
        </w:rPr>
        <w:t>pr</w:t>
      </w:r>
      <w:r w:rsidRPr="0044576F">
        <w:t>i</w:t>
      </w:r>
      <w:r w:rsidRPr="0044576F">
        <w:rPr>
          <w:spacing w:val="1"/>
        </w:rPr>
        <w:t>o</w:t>
      </w:r>
      <w:r w:rsidRPr="0044576F">
        <w:rPr>
          <w:spacing w:val="-2"/>
        </w:rPr>
        <w:t>r</w:t>
      </w:r>
      <w:r w:rsidRPr="0044576F">
        <w:t>iti</w:t>
      </w:r>
      <w:r w:rsidRPr="0044576F">
        <w:rPr>
          <w:spacing w:val="-1"/>
        </w:rPr>
        <w:t>s</w:t>
      </w:r>
      <w:r w:rsidRPr="0044576F">
        <w:t>ati</w:t>
      </w:r>
      <w:r w:rsidRPr="0044576F">
        <w:rPr>
          <w:spacing w:val="3"/>
        </w:rPr>
        <w:t>o</w:t>
      </w:r>
      <w:r w:rsidRPr="0044576F">
        <w:t>n</w:t>
      </w:r>
      <w:r w:rsidRPr="0044576F">
        <w:rPr>
          <w:spacing w:val="-11"/>
        </w:rPr>
        <w:t xml:space="preserve"> </w:t>
      </w:r>
      <w:r w:rsidRPr="0044576F">
        <w:rPr>
          <w:spacing w:val="-1"/>
        </w:rPr>
        <w:t>s</w:t>
      </w:r>
      <w:r w:rsidRPr="0044576F">
        <w:rPr>
          <w:spacing w:val="1"/>
        </w:rPr>
        <w:t>k</w:t>
      </w:r>
      <w:r w:rsidRPr="0044576F">
        <w:t>ill</w:t>
      </w:r>
      <w:r w:rsidRPr="0044576F">
        <w:rPr>
          <w:spacing w:val="-1"/>
        </w:rPr>
        <w:t>s</w:t>
      </w:r>
      <w:r w:rsidRPr="0044576F">
        <w:t>.</w:t>
      </w:r>
    </w:p>
    <w:p w14:paraId="585B4121" w14:textId="77777777" w:rsidR="00566B0D" w:rsidRPr="0044576F" w:rsidRDefault="0044576F">
      <w:pPr>
        <w:spacing w:before="3" w:line="271" w:lineRule="auto"/>
        <w:ind w:left="197" w:right="3341" w:hanging="2"/>
      </w:pPr>
      <w:r w:rsidRPr="0044576F">
        <w:rPr>
          <w:spacing w:val="2"/>
        </w:rPr>
        <w:t>S</w:t>
      </w:r>
      <w:r w:rsidRPr="0044576F">
        <w:rPr>
          <w:spacing w:val="3"/>
        </w:rPr>
        <w:t>e</w:t>
      </w:r>
      <w:r w:rsidRPr="0044576F">
        <w:rPr>
          <w:spacing w:val="4"/>
        </w:rPr>
        <w:t>l</w:t>
      </w:r>
      <w:r w:rsidRPr="0044576F">
        <w:t>f</w:t>
      </w:r>
      <w:r w:rsidRPr="0044576F">
        <w:rPr>
          <w:spacing w:val="5"/>
        </w:rPr>
        <w:t xml:space="preserve"> </w:t>
      </w:r>
      <w:r w:rsidRPr="0044576F">
        <w:rPr>
          <w:spacing w:val="1"/>
        </w:rPr>
        <w:t>m</w:t>
      </w:r>
      <w:r w:rsidRPr="0044576F">
        <w:rPr>
          <w:spacing w:val="3"/>
        </w:rPr>
        <w:t>o</w:t>
      </w:r>
      <w:r w:rsidRPr="0044576F">
        <w:rPr>
          <w:spacing w:val="2"/>
        </w:rPr>
        <w:t>t</w:t>
      </w:r>
      <w:r w:rsidRPr="0044576F">
        <w:rPr>
          <w:spacing w:val="4"/>
        </w:rPr>
        <w:t>i</w:t>
      </w:r>
      <w:r w:rsidRPr="0044576F">
        <w:rPr>
          <w:spacing w:val="3"/>
        </w:rPr>
        <w:t>va</w:t>
      </w:r>
      <w:r w:rsidRPr="0044576F">
        <w:rPr>
          <w:spacing w:val="2"/>
        </w:rPr>
        <w:t>t</w:t>
      </w:r>
      <w:r w:rsidRPr="0044576F">
        <w:rPr>
          <w:spacing w:val="3"/>
        </w:rPr>
        <w:t>e</w:t>
      </w:r>
      <w:r w:rsidRPr="0044576F">
        <w:rPr>
          <w:spacing w:val="3"/>
        </w:rPr>
        <w:t>d</w:t>
      </w:r>
      <w:r w:rsidRPr="0044576F">
        <w:t>,</w:t>
      </w:r>
      <w:r w:rsidRPr="0044576F">
        <w:rPr>
          <w:spacing w:val="-3"/>
        </w:rPr>
        <w:t xml:space="preserve"> </w:t>
      </w:r>
      <w:r w:rsidRPr="0044576F">
        <w:rPr>
          <w:spacing w:val="3"/>
        </w:rPr>
        <w:t>pro</w:t>
      </w:r>
      <w:r w:rsidRPr="0044576F">
        <w:rPr>
          <w:spacing w:val="5"/>
        </w:rPr>
        <w:t>a</w:t>
      </w:r>
      <w:r w:rsidRPr="0044576F">
        <w:rPr>
          <w:spacing w:val="3"/>
        </w:rPr>
        <w:t>c</w:t>
      </w:r>
      <w:r w:rsidRPr="0044576F">
        <w:rPr>
          <w:spacing w:val="2"/>
        </w:rPr>
        <w:t>t</w:t>
      </w:r>
      <w:r w:rsidRPr="0044576F">
        <w:rPr>
          <w:spacing w:val="4"/>
        </w:rPr>
        <w:t>i</w:t>
      </w:r>
      <w:r w:rsidRPr="0044576F">
        <w:rPr>
          <w:spacing w:val="3"/>
        </w:rPr>
        <w:t>v</w:t>
      </w:r>
      <w:r w:rsidRPr="0044576F">
        <w:t>e</w:t>
      </w:r>
      <w:r w:rsidRPr="0044576F">
        <w:rPr>
          <w:spacing w:val="1"/>
        </w:rPr>
        <w:t xml:space="preserve"> </w:t>
      </w:r>
      <w:r w:rsidRPr="0044576F">
        <w:t>&amp;</w:t>
      </w:r>
      <w:r w:rsidRPr="0044576F">
        <w:rPr>
          <w:spacing w:val="4"/>
        </w:rPr>
        <w:t xml:space="preserve"> </w:t>
      </w:r>
      <w:r w:rsidRPr="0044576F">
        <w:rPr>
          <w:spacing w:val="1"/>
        </w:rPr>
        <w:t>h</w:t>
      </w:r>
      <w:r w:rsidRPr="0044576F">
        <w:rPr>
          <w:spacing w:val="3"/>
        </w:rPr>
        <w:t>ar</w:t>
      </w:r>
      <w:r w:rsidRPr="0044576F">
        <w:rPr>
          <w:spacing w:val="8"/>
        </w:rPr>
        <w:t>d</w:t>
      </w:r>
      <w:r w:rsidRPr="0044576F">
        <w:t>w</w:t>
      </w:r>
      <w:r w:rsidRPr="0044576F">
        <w:rPr>
          <w:spacing w:val="4"/>
        </w:rPr>
        <w:t>o</w:t>
      </w:r>
      <w:r w:rsidRPr="0044576F">
        <w:rPr>
          <w:spacing w:val="5"/>
        </w:rPr>
        <w:t>r</w:t>
      </w:r>
      <w:r w:rsidRPr="0044576F">
        <w:rPr>
          <w:spacing w:val="1"/>
        </w:rPr>
        <w:t>k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rPr>
          <w:spacing w:val="1"/>
        </w:rPr>
        <w:t>g</w:t>
      </w:r>
      <w:r w:rsidRPr="0044576F">
        <w:t>. A</w:t>
      </w:r>
      <w:r w:rsidRPr="0044576F">
        <w:rPr>
          <w:spacing w:val="4"/>
        </w:rPr>
        <w:t>b</w:t>
      </w:r>
      <w:r w:rsidRPr="0044576F">
        <w:rPr>
          <w:spacing w:val="2"/>
        </w:rPr>
        <w:t>i</w:t>
      </w:r>
      <w:r w:rsidRPr="0044576F">
        <w:rPr>
          <w:spacing w:val="4"/>
        </w:rPr>
        <w:t>l</w:t>
      </w:r>
      <w:r w:rsidRPr="0044576F">
        <w:rPr>
          <w:spacing w:val="2"/>
        </w:rPr>
        <w:t>i</w:t>
      </w:r>
      <w:r w:rsidRPr="0044576F">
        <w:rPr>
          <w:spacing w:val="4"/>
        </w:rPr>
        <w:t>t</w:t>
      </w:r>
      <w:r w:rsidRPr="0044576F">
        <w:t xml:space="preserve">y </w:t>
      </w:r>
      <w:r w:rsidRPr="0044576F">
        <w:rPr>
          <w:spacing w:val="2"/>
        </w:rPr>
        <w:t>t</w:t>
      </w:r>
      <w:r w:rsidRPr="0044576F">
        <w:t>o</w:t>
      </w:r>
      <w:r w:rsidRPr="0044576F">
        <w:rPr>
          <w:spacing w:val="4"/>
        </w:rPr>
        <w:t xml:space="preserve"> </w:t>
      </w:r>
      <w:r w:rsidRPr="0044576F">
        <w:rPr>
          <w:spacing w:val="2"/>
        </w:rPr>
        <w:t>l</w:t>
      </w:r>
      <w:r w:rsidRPr="0044576F">
        <w:rPr>
          <w:spacing w:val="4"/>
        </w:rPr>
        <w:t>is</w:t>
      </w:r>
      <w:r w:rsidRPr="0044576F">
        <w:rPr>
          <w:spacing w:val="2"/>
        </w:rPr>
        <w:t>t</w:t>
      </w:r>
      <w:r w:rsidRPr="0044576F">
        <w:rPr>
          <w:spacing w:val="5"/>
        </w:rPr>
        <w:t>e</w:t>
      </w:r>
      <w:r w:rsidRPr="0044576F">
        <w:t xml:space="preserve">n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3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rPr>
          <w:spacing w:val="4"/>
        </w:rPr>
        <w:t>t</w:t>
      </w:r>
      <w:r w:rsidRPr="0044576F">
        <w:rPr>
          <w:spacing w:val="2"/>
        </w:rPr>
        <w:t>i</w:t>
      </w:r>
      <w:r w:rsidRPr="0044576F">
        <w:rPr>
          <w:spacing w:val="5"/>
        </w:rPr>
        <w:t>c</w:t>
      </w:r>
      <w:r w:rsidRPr="0044576F">
        <w:rPr>
          <w:spacing w:val="4"/>
        </w:rPr>
        <w:t>i</w:t>
      </w:r>
      <w:r w:rsidRPr="0044576F">
        <w:rPr>
          <w:spacing w:val="3"/>
        </w:rPr>
        <w:t>pa</w:t>
      </w:r>
      <w:r w:rsidRPr="0044576F">
        <w:rPr>
          <w:spacing w:val="2"/>
        </w:rPr>
        <w:t>t</w:t>
      </w:r>
      <w:r w:rsidRPr="0044576F">
        <w:rPr>
          <w:spacing w:val="3"/>
        </w:rPr>
        <w:t>e</w:t>
      </w:r>
      <w:r w:rsidRPr="0044576F">
        <w:t>.</w:t>
      </w:r>
    </w:p>
    <w:p w14:paraId="3FDE6AA0" w14:textId="77777777" w:rsidR="00566B0D" w:rsidRPr="0044576F" w:rsidRDefault="0044576F">
      <w:pPr>
        <w:spacing w:line="271" w:lineRule="auto"/>
        <w:ind w:left="194" w:right="1088"/>
      </w:pPr>
      <w:r w:rsidRPr="0044576F">
        <w:rPr>
          <w:spacing w:val="4"/>
        </w:rPr>
        <w:t>F</w:t>
      </w:r>
      <w:r w:rsidRPr="0044576F">
        <w:rPr>
          <w:spacing w:val="1"/>
        </w:rPr>
        <w:t>u</w:t>
      </w:r>
      <w:r w:rsidRPr="0044576F">
        <w:rPr>
          <w:spacing w:val="4"/>
        </w:rPr>
        <w:t>ll</w:t>
      </w:r>
      <w:r w:rsidRPr="0044576F">
        <w:t xml:space="preserve">y </w:t>
      </w:r>
      <w:r w:rsidRPr="0044576F">
        <w:rPr>
          <w:spacing w:val="5"/>
        </w:rPr>
        <w:t>a</w:t>
      </w:r>
      <w:r w:rsidRPr="0044576F">
        <w:t>w</w:t>
      </w:r>
      <w:r w:rsidRPr="0044576F">
        <w:rPr>
          <w:spacing w:val="3"/>
        </w:rPr>
        <w:t>a</w:t>
      </w:r>
      <w:r w:rsidRPr="0044576F">
        <w:rPr>
          <w:spacing w:val="5"/>
        </w:rPr>
        <w:t>r</w:t>
      </w:r>
      <w:r w:rsidRPr="0044576F">
        <w:t xml:space="preserve">e </w:t>
      </w:r>
      <w:r w:rsidRPr="0044576F">
        <w:rPr>
          <w:spacing w:val="6"/>
        </w:rPr>
        <w:t>o</w:t>
      </w:r>
      <w:r w:rsidRPr="0044576F">
        <w:t>f</w:t>
      </w:r>
      <w:r w:rsidRPr="0044576F">
        <w:rPr>
          <w:spacing w:val="1"/>
        </w:rPr>
        <w:t xml:space="preserve"> </w:t>
      </w:r>
      <w:r w:rsidRPr="0044576F">
        <w:rPr>
          <w:spacing w:val="3"/>
        </w:rPr>
        <w:t>a</w:t>
      </w:r>
      <w:r w:rsidRPr="0044576F">
        <w:rPr>
          <w:spacing w:val="4"/>
        </w:rPr>
        <w:t>l</w:t>
      </w:r>
      <w:r w:rsidRPr="0044576F">
        <w:t>l</w:t>
      </w:r>
      <w:r w:rsidRPr="0044576F">
        <w:rPr>
          <w:spacing w:val="3"/>
        </w:rPr>
        <w:t xml:space="preserve"> </w:t>
      </w:r>
      <w:r w:rsidRPr="0044576F">
        <w:rPr>
          <w:spacing w:val="5"/>
        </w:rPr>
        <w:t>H</w:t>
      </w:r>
      <w:r w:rsidRPr="0044576F">
        <w:rPr>
          <w:spacing w:val="3"/>
        </w:rPr>
        <w:t>ea</w:t>
      </w:r>
      <w:r w:rsidRPr="0044576F">
        <w:rPr>
          <w:spacing w:val="4"/>
        </w:rPr>
        <w:t>lt</w:t>
      </w:r>
      <w:r w:rsidRPr="0044576F">
        <w:t>h</w:t>
      </w:r>
      <w:r w:rsidRPr="0044576F">
        <w:rPr>
          <w:spacing w:val="1"/>
        </w:rPr>
        <w:t xml:space="preserve"> </w:t>
      </w:r>
      <w:r w:rsidRPr="0044576F">
        <w:t>&amp;</w:t>
      </w:r>
      <w:r w:rsidRPr="0044576F">
        <w:rPr>
          <w:spacing w:val="4"/>
        </w:rPr>
        <w:t xml:space="preserve"> </w:t>
      </w:r>
      <w:r w:rsidRPr="0044576F">
        <w:rPr>
          <w:spacing w:val="2"/>
        </w:rPr>
        <w:t>s</w:t>
      </w:r>
      <w:r w:rsidRPr="0044576F">
        <w:rPr>
          <w:spacing w:val="5"/>
        </w:rPr>
        <w:t>a</w:t>
      </w:r>
      <w:r w:rsidRPr="0044576F">
        <w:rPr>
          <w:spacing w:val="1"/>
        </w:rPr>
        <w:t>f</w:t>
      </w:r>
      <w:r w:rsidRPr="0044576F">
        <w:rPr>
          <w:spacing w:val="5"/>
        </w:rPr>
        <w:t>e</w:t>
      </w:r>
      <w:r w:rsidRPr="0044576F">
        <w:rPr>
          <w:spacing w:val="4"/>
        </w:rPr>
        <w:t>t</w:t>
      </w:r>
      <w:r w:rsidRPr="0044576F">
        <w:t>y</w:t>
      </w:r>
      <w:r w:rsidRPr="0044576F">
        <w:rPr>
          <w:spacing w:val="-1"/>
        </w:rPr>
        <w:t xml:space="preserve"> </w:t>
      </w:r>
      <w:r w:rsidRPr="0044576F">
        <w:rPr>
          <w:spacing w:val="2"/>
        </w:rPr>
        <w:t>l</w:t>
      </w:r>
      <w:r w:rsidRPr="0044576F">
        <w:rPr>
          <w:spacing w:val="5"/>
        </w:rPr>
        <w:t>e</w:t>
      </w:r>
      <w:r w:rsidRPr="0044576F">
        <w:rPr>
          <w:spacing w:val="3"/>
        </w:rPr>
        <w:t>g</w:t>
      </w:r>
      <w:r w:rsidRPr="0044576F">
        <w:rPr>
          <w:spacing w:val="2"/>
        </w:rPr>
        <w:t>i</w:t>
      </w:r>
      <w:r w:rsidRPr="0044576F">
        <w:rPr>
          <w:spacing w:val="4"/>
        </w:rPr>
        <w:t>s</w:t>
      </w:r>
      <w:r w:rsidRPr="0044576F">
        <w:rPr>
          <w:spacing w:val="2"/>
        </w:rPr>
        <w:t>l</w:t>
      </w:r>
      <w:r w:rsidRPr="0044576F">
        <w:rPr>
          <w:spacing w:val="3"/>
        </w:rPr>
        <w:t>a</w:t>
      </w:r>
      <w:r w:rsidRPr="0044576F">
        <w:rPr>
          <w:spacing w:val="4"/>
        </w:rPr>
        <w:t>t</w:t>
      </w:r>
      <w:r w:rsidRPr="0044576F">
        <w:rPr>
          <w:spacing w:val="2"/>
        </w:rPr>
        <w:t>i</w:t>
      </w:r>
      <w:r w:rsidRPr="0044576F">
        <w:rPr>
          <w:spacing w:val="6"/>
        </w:rPr>
        <w:t>o</w:t>
      </w:r>
      <w:r w:rsidRPr="0044576F">
        <w:t>n</w:t>
      </w:r>
      <w:r w:rsidRPr="0044576F">
        <w:rPr>
          <w:spacing w:val="-4"/>
        </w:rPr>
        <w:t xml:space="preserve"> </w:t>
      </w:r>
      <w:r w:rsidRPr="0044576F">
        <w:rPr>
          <w:spacing w:val="3"/>
        </w:rPr>
        <w:t>re</w:t>
      </w:r>
      <w:r w:rsidRPr="0044576F">
        <w:rPr>
          <w:spacing w:val="4"/>
        </w:rPr>
        <w:t>l</w:t>
      </w:r>
      <w:r w:rsidRPr="0044576F">
        <w:rPr>
          <w:spacing w:val="3"/>
        </w:rPr>
        <w:t>a</w:t>
      </w:r>
      <w:r w:rsidRPr="0044576F">
        <w:rPr>
          <w:spacing w:val="2"/>
        </w:rPr>
        <w:t>t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 xml:space="preserve">g </w:t>
      </w:r>
      <w:r w:rsidRPr="0044576F">
        <w:rPr>
          <w:spacing w:val="4"/>
        </w:rPr>
        <w:t>t</w:t>
      </w:r>
      <w:r w:rsidRPr="0044576F">
        <w:t>o</w:t>
      </w:r>
      <w:r w:rsidRPr="0044576F">
        <w:rPr>
          <w:spacing w:val="4"/>
        </w:rPr>
        <w:t xml:space="preserve"> </w:t>
      </w:r>
      <w:r w:rsidRPr="0044576F">
        <w:rPr>
          <w:spacing w:val="3"/>
        </w:rPr>
        <w:t>of</w:t>
      </w:r>
      <w:r w:rsidRPr="0044576F">
        <w:rPr>
          <w:spacing w:val="1"/>
        </w:rPr>
        <w:t>f</w:t>
      </w:r>
      <w:r w:rsidRPr="0044576F">
        <w:rPr>
          <w:spacing w:val="4"/>
        </w:rPr>
        <w:t>i</w:t>
      </w:r>
      <w:r w:rsidRPr="0044576F">
        <w:rPr>
          <w:spacing w:val="3"/>
        </w:rPr>
        <w:t>c</w:t>
      </w:r>
      <w:r w:rsidRPr="0044576F">
        <w:t>e</w:t>
      </w:r>
      <w:r w:rsidRPr="0044576F">
        <w:rPr>
          <w:spacing w:val="3"/>
        </w:rPr>
        <w:t xml:space="preserve"> </w:t>
      </w:r>
      <w:r w:rsidRPr="0044576F">
        <w:t>w</w:t>
      </w:r>
      <w:r w:rsidRPr="0044576F">
        <w:rPr>
          <w:spacing w:val="4"/>
        </w:rPr>
        <w:t>o</w:t>
      </w:r>
      <w:r w:rsidRPr="0044576F">
        <w:rPr>
          <w:spacing w:val="5"/>
        </w:rPr>
        <w:t>r</w:t>
      </w:r>
      <w:r w:rsidRPr="0044576F">
        <w:rPr>
          <w:spacing w:val="1"/>
        </w:rPr>
        <w:t>k</w:t>
      </w:r>
      <w:r w:rsidRPr="0044576F">
        <w:t xml:space="preserve">. </w:t>
      </w:r>
      <w:r w:rsidRPr="0044576F">
        <w:rPr>
          <w:spacing w:val="3"/>
        </w:rPr>
        <w:t>E</w:t>
      </w:r>
      <w:r w:rsidRPr="0044576F">
        <w:rPr>
          <w:spacing w:val="1"/>
        </w:rPr>
        <w:t>x</w:t>
      </w:r>
      <w:r w:rsidRPr="0044576F">
        <w:rPr>
          <w:spacing w:val="3"/>
        </w:rPr>
        <w:t>pe</w:t>
      </w:r>
      <w:r w:rsidRPr="0044576F">
        <w:rPr>
          <w:spacing w:val="5"/>
        </w:rPr>
        <w:t>r</w:t>
      </w:r>
      <w:r w:rsidRPr="0044576F">
        <w:rPr>
          <w:spacing w:val="2"/>
        </w:rPr>
        <w:t>i</w:t>
      </w:r>
      <w:r w:rsidRPr="0044576F">
        <w:rPr>
          <w:spacing w:val="5"/>
        </w:rPr>
        <w:t>e</w:t>
      </w:r>
      <w:r w:rsidRPr="0044576F">
        <w:rPr>
          <w:spacing w:val="1"/>
        </w:rPr>
        <w:t>n</w:t>
      </w:r>
      <w:r w:rsidRPr="0044576F">
        <w:rPr>
          <w:spacing w:val="5"/>
        </w:rPr>
        <w:t>c</w:t>
      </w:r>
      <w:r w:rsidRPr="0044576F">
        <w:t>e</w:t>
      </w:r>
      <w:r w:rsidRPr="0044576F">
        <w:rPr>
          <w:spacing w:val="-4"/>
        </w:rPr>
        <w:t xml:space="preserve"> </w:t>
      </w:r>
      <w:r w:rsidRPr="0044576F">
        <w:rPr>
          <w:spacing w:val="6"/>
        </w:rPr>
        <w:t>o</w:t>
      </w:r>
      <w:r w:rsidRPr="0044576F">
        <w:t>f</w:t>
      </w:r>
      <w:r w:rsidRPr="0044576F">
        <w:rPr>
          <w:spacing w:val="1"/>
        </w:rPr>
        <w:t xml:space="preserve"> </w:t>
      </w:r>
      <w:r w:rsidRPr="0044576F">
        <w:rPr>
          <w:spacing w:val="3"/>
        </w:rPr>
        <w:t>arr</w:t>
      </w:r>
      <w:r w:rsidRPr="0044576F">
        <w:rPr>
          <w:spacing w:val="5"/>
        </w:rPr>
        <w:t>a</w:t>
      </w:r>
      <w:r w:rsidRPr="0044576F">
        <w:rPr>
          <w:spacing w:val="3"/>
        </w:rPr>
        <w:t>n</w:t>
      </w:r>
      <w:r w:rsidRPr="0044576F">
        <w:rPr>
          <w:spacing w:val="1"/>
        </w:rPr>
        <w:t>g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t>g</w:t>
      </w:r>
      <w:r w:rsidRPr="0044576F">
        <w:rPr>
          <w:spacing w:val="-2"/>
        </w:rPr>
        <w:t xml:space="preserve"> </w:t>
      </w:r>
      <w:r w:rsidRPr="0044576F">
        <w:rPr>
          <w:spacing w:val="9"/>
        </w:rPr>
        <w:t>m</w:t>
      </w:r>
      <w:r w:rsidRPr="0044576F">
        <w:rPr>
          <w:spacing w:val="3"/>
        </w:rPr>
        <w:t>o</w:t>
      </w:r>
      <w:r w:rsidRPr="0044576F">
        <w:rPr>
          <w:spacing w:val="1"/>
        </w:rPr>
        <w:t>n</w:t>
      </w:r>
      <w:r w:rsidRPr="0044576F">
        <w:rPr>
          <w:spacing w:val="4"/>
        </w:rPr>
        <w:t>t</w:t>
      </w:r>
      <w:r w:rsidRPr="0044576F">
        <w:t>h</w:t>
      </w:r>
      <w:r w:rsidRPr="0044576F">
        <w:rPr>
          <w:spacing w:val="-1"/>
        </w:rPr>
        <w:t xml:space="preserve"> </w:t>
      </w:r>
      <w:r w:rsidRPr="0044576F">
        <w:rPr>
          <w:spacing w:val="5"/>
        </w:rPr>
        <w:t>e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7"/>
        </w:rPr>
        <w:t xml:space="preserve"> </w:t>
      </w:r>
      <w:r w:rsidRPr="0044576F">
        <w:rPr>
          <w:spacing w:val="4"/>
        </w:rPr>
        <w:t>i</w:t>
      </w:r>
      <w:r w:rsidRPr="0044576F">
        <w:rPr>
          <w:spacing w:val="3"/>
        </w:rPr>
        <w:t>n</w:t>
      </w:r>
      <w:r w:rsidRPr="0044576F">
        <w:rPr>
          <w:spacing w:val="1"/>
        </w:rPr>
        <w:t>v</w:t>
      </w:r>
      <w:r w:rsidRPr="0044576F">
        <w:rPr>
          <w:spacing w:val="3"/>
        </w:rPr>
        <w:t>o</w:t>
      </w:r>
      <w:r w:rsidRPr="0044576F">
        <w:rPr>
          <w:spacing w:val="2"/>
        </w:rPr>
        <w:t>i</w:t>
      </w:r>
      <w:r w:rsidRPr="0044576F">
        <w:rPr>
          <w:spacing w:val="5"/>
        </w:rPr>
        <w:t>c</w:t>
      </w:r>
      <w:r w:rsidRPr="0044576F">
        <w:rPr>
          <w:spacing w:val="4"/>
        </w:rPr>
        <w:t>i</w:t>
      </w:r>
      <w:r w:rsidRPr="0044576F">
        <w:rPr>
          <w:spacing w:val="1"/>
        </w:rPr>
        <w:t>n</w:t>
      </w:r>
      <w:r w:rsidRPr="0044576F">
        <w:t>g</w:t>
      </w:r>
      <w:r w:rsidRPr="0044576F">
        <w:rPr>
          <w:spacing w:val="-2"/>
        </w:rPr>
        <w:t xml:space="preserve"> </w:t>
      </w:r>
      <w:r w:rsidRPr="0044576F">
        <w:rPr>
          <w:spacing w:val="3"/>
        </w:rPr>
        <w:t>o</w:t>
      </w:r>
      <w:r w:rsidRPr="0044576F">
        <w:t>n</w:t>
      </w:r>
      <w:r w:rsidRPr="0044576F">
        <w:rPr>
          <w:spacing w:val="4"/>
        </w:rPr>
        <w:t xml:space="preserve"> t</w:t>
      </w:r>
      <w:r w:rsidRPr="0044576F">
        <w:rPr>
          <w:spacing w:val="1"/>
        </w:rPr>
        <w:t>h</w:t>
      </w:r>
      <w:r w:rsidRPr="0044576F">
        <w:t>e</w:t>
      </w:r>
      <w:r w:rsidRPr="0044576F">
        <w:rPr>
          <w:spacing w:val="6"/>
        </w:rPr>
        <w:t xml:space="preserve"> </w:t>
      </w:r>
      <w:r w:rsidRPr="0044576F">
        <w:rPr>
          <w:spacing w:val="4"/>
        </w:rPr>
        <w:t>S</w:t>
      </w:r>
      <w:r w:rsidRPr="0044576F">
        <w:rPr>
          <w:spacing w:val="2"/>
        </w:rPr>
        <w:t>AG</w:t>
      </w:r>
      <w:r w:rsidRPr="0044576F">
        <w:t>E</w:t>
      </w:r>
      <w:r w:rsidRPr="0044576F">
        <w:rPr>
          <w:spacing w:val="1"/>
        </w:rPr>
        <w:t xml:space="preserve"> </w:t>
      </w:r>
      <w:r w:rsidRPr="0044576F">
        <w:rPr>
          <w:spacing w:val="4"/>
        </w:rPr>
        <w:t>S</w:t>
      </w:r>
      <w:r w:rsidRPr="0044576F">
        <w:rPr>
          <w:spacing w:val="1"/>
        </w:rPr>
        <w:t>y</w:t>
      </w:r>
      <w:r w:rsidRPr="0044576F">
        <w:rPr>
          <w:spacing w:val="4"/>
        </w:rPr>
        <w:t>st</w:t>
      </w:r>
      <w:r w:rsidRPr="0044576F">
        <w:rPr>
          <w:spacing w:val="5"/>
        </w:rPr>
        <w:t>e</w:t>
      </w:r>
      <w:r w:rsidRPr="0044576F">
        <w:rPr>
          <w:spacing w:val="1"/>
        </w:rPr>
        <w:t>m</w:t>
      </w:r>
      <w:r w:rsidRPr="0044576F">
        <w:t xml:space="preserve">. </w:t>
      </w:r>
      <w:r w:rsidRPr="0044576F">
        <w:rPr>
          <w:spacing w:val="2"/>
        </w:rPr>
        <w:t>G</w:t>
      </w:r>
      <w:r w:rsidRPr="0044576F">
        <w:rPr>
          <w:spacing w:val="3"/>
        </w:rPr>
        <w:t>oo</w:t>
      </w:r>
      <w:r w:rsidRPr="0044576F">
        <w:t>d</w:t>
      </w:r>
      <w:r w:rsidRPr="0044576F">
        <w:rPr>
          <w:spacing w:val="2"/>
        </w:rPr>
        <w:t xml:space="preserve"> </w:t>
      </w:r>
      <w:r w:rsidRPr="0044576F">
        <w:rPr>
          <w:spacing w:val="3"/>
        </w:rPr>
        <w:t>I</w:t>
      </w:r>
      <w:r w:rsidRPr="0044576F">
        <w:t>T</w:t>
      </w:r>
      <w:r w:rsidRPr="0044576F">
        <w:rPr>
          <w:spacing w:val="6"/>
        </w:rPr>
        <w:t xml:space="preserve"> </w:t>
      </w:r>
      <w:r w:rsidRPr="0044576F">
        <w:rPr>
          <w:spacing w:val="2"/>
        </w:rPr>
        <w:t>s</w:t>
      </w:r>
      <w:r w:rsidRPr="0044576F">
        <w:rPr>
          <w:spacing w:val="3"/>
        </w:rPr>
        <w:t>k</w:t>
      </w:r>
      <w:r w:rsidRPr="0044576F">
        <w:rPr>
          <w:spacing w:val="2"/>
        </w:rPr>
        <w:t>i</w:t>
      </w:r>
      <w:r w:rsidRPr="0044576F">
        <w:rPr>
          <w:spacing w:val="4"/>
        </w:rPr>
        <w:t>l</w:t>
      </w:r>
      <w:r w:rsidRPr="0044576F">
        <w:rPr>
          <w:spacing w:val="2"/>
        </w:rPr>
        <w:t>l</w:t>
      </w:r>
      <w:r w:rsidRPr="0044576F">
        <w:t xml:space="preserve">s </w:t>
      </w:r>
      <w:r w:rsidRPr="0044576F">
        <w:rPr>
          <w:spacing w:val="4"/>
        </w:rPr>
        <w:t>W</w:t>
      </w:r>
      <w:r w:rsidRPr="0044576F">
        <w:rPr>
          <w:spacing w:val="3"/>
        </w:rPr>
        <w:t>ord</w:t>
      </w:r>
      <w:r w:rsidRPr="0044576F">
        <w:t xml:space="preserve">, </w:t>
      </w:r>
      <w:r w:rsidRPr="0044576F">
        <w:rPr>
          <w:spacing w:val="5"/>
        </w:rPr>
        <w:t>E</w:t>
      </w:r>
      <w:r w:rsidRPr="0044576F">
        <w:rPr>
          <w:spacing w:val="3"/>
        </w:rPr>
        <w:t>xc</w:t>
      </w:r>
      <w:r w:rsidRPr="0044576F">
        <w:rPr>
          <w:spacing w:val="5"/>
        </w:rPr>
        <w:t>e</w:t>
      </w:r>
      <w:r w:rsidRPr="0044576F">
        <w:rPr>
          <w:spacing w:val="2"/>
        </w:rPr>
        <w:t>l</w:t>
      </w:r>
      <w:r w:rsidRPr="0044576F">
        <w:t xml:space="preserve">, </w:t>
      </w:r>
      <w:r w:rsidRPr="0044576F">
        <w:rPr>
          <w:spacing w:val="5"/>
        </w:rPr>
        <w:t>E</w:t>
      </w:r>
      <w:r w:rsidRPr="0044576F">
        <w:rPr>
          <w:spacing w:val="1"/>
        </w:rPr>
        <w:t>m</w:t>
      </w:r>
      <w:r w:rsidRPr="0044576F">
        <w:rPr>
          <w:spacing w:val="3"/>
        </w:rPr>
        <w:t>a</w:t>
      </w:r>
      <w:r w:rsidRPr="0044576F">
        <w:rPr>
          <w:spacing w:val="4"/>
        </w:rPr>
        <w:t>i</w:t>
      </w:r>
      <w:r w:rsidRPr="0044576F">
        <w:t xml:space="preserve">l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3"/>
        </w:rPr>
        <w:t xml:space="preserve"> </w:t>
      </w:r>
      <w:r w:rsidRPr="0044576F">
        <w:rPr>
          <w:spacing w:val="5"/>
        </w:rPr>
        <w:t>I</w:t>
      </w:r>
      <w:r w:rsidRPr="0044576F">
        <w:rPr>
          <w:spacing w:val="1"/>
        </w:rPr>
        <w:t>n</w:t>
      </w:r>
      <w:r w:rsidRPr="0044576F">
        <w:rPr>
          <w:spacing w:val="4"/>
        </w:rPr>
        <w:t>t</w:t>
      </w:r>
      <w:r w:rsidRPr="0044576F">
        <w:rPr>
          <w:spacing w:val="3"/>
        </w:rPr>
        <w:t>e</w:t>
      </w:r>
      <w:r w:rsidRPr="0044576F">
        <w:rPr>
          <w:spacing w:val="5"/>
        </w:rPr>
        <w:t>r</w:t>
      </w:r>
      <w:r w:rsidRPr="0044576F">
        <w:rPr>
          <w:spacing w:val="1"/>
        </w:rPr>
        <w:t>n</w:t>
      </w:r>
      <w:r w:rsidRPr="0044576F">
        <w:rPr>
          <w:spacing w:val="3"/>
        </w:rPr>
        <w:t>e</w:t>
      </w:r>
      <w:r w:rsidRPr="0044576F">
        <w:rPr>
          <w:spacing w:val="2"/>
        </w:rPr>
        <w:t>t</w:t>
      </w:r>
      <w:r w:rsidRPr="0044576F">
        <w:t>.</w:t>
      </w:r>
    </w:p>
    <w:p w14:paraId="52AD5B95" w14:textId="77777777" w:rsidR="00566B0D" w:rsidRPr="0044576F" w:rsidRDefault="0044576F">
      <w:pPr>
        <w:ind w:left="197"/>
      </w:pPr>
      <w:r w:rsidRPr="0044576F">
        <w:t>A</w:t>
      </w:r>
      <w:r w:rsidRPr="0044576F">
        <w:rPr>
          <w:spacing w:val="3"/>
        </w:rPr>
        <w:t>cce</w:t>
      </w:r>
      <w:r w:rsidRPr="0044576F">
        <w:rPr>
          <w:spacing w:val="6"/>
        </w:rPr>
        <w:t>p</w:t>
      </w:r>
      <w:r w:rsidRPr="0044576F">
        <w:t>t</w:t>
      </w:r>
      <w:r w:rsidRPr="0044576F">
        <w:rPr>
          <w:spacing w:val="-1"/>
        </w:rPr>
        <w:t xml:space="preserve"> </w:t>
      </w:r>
      <w:r w:rsidRPr="0044576F">
        <w:rPr>
          <w:spacing w:val="5"/>
        </w:rPr>
        <w:t>a</w:t>
      </w:r>
      <w:r w:rsidRPr="0044576F">
        <w:rPr>
          <w:spacing w:val="1"/>
        </w:rPr>
        <w:t>n</w:t>
      </w:r>
      <w:r w:rsidRPr="0044576F">
        <w:t>d</w:t>
      </w:r>
      <w:r w:rsidRPr="0044576F">
        <w:rPr>
          <w:spacing w:val="3"/>
        </w:rPr>
        <w:t xml:space="preserve"> a</w:t>
      </w:r>
      <w:r w:rsidRPr="0044576F">
        <w:rPr>
          <w:spacing w:val="6"/>
        </w:rPr>
        <w:t>d</w:t>
      </w:r>
      <w:r w:rsidRPr="0044576F">
        <w:rPr>
          <w:spacing w:val="1"/>
        </w:rPr>
        <w:t>h</w:t>
      </w:r>
      <w:r w:rsidRPr="0044576F">
        <w:rPr>
          <w:spacing w:val="3"/>
        </w:rPr>
        <w:t>e</w:t>
      </w:r>
      <w:r w:rsidRPr="0044576F">
        <w:rPr>
          <w:spacing w:val="5"/>
        </w:rPr>
        <w:t>r</w:t>
      </w:r>
      <w:r w:rsidRPr="0044576F">
        <w:t xml:space="preserve">e </w:t>
      </w:r>
      <w:r w:rsidRPr="0044576F">
        <w:rPr>
          <w:spacing w:val="2"/>
        </w:rPr>
        <w:t>t</w:t>
      </w:r>
      <w:r w:rsidRPr="0044576F">
        <w:t>o</w:t>
      </w:r>
      <w:r w:rsidRPr="0044576F">
        <w:rPr>
          <w:spacing w:val="4"/>
        </w:rPr>
        <w:t xml:space="preserve"> t</w:t>
      </w:r>
      <w:r w:rsidRPr="0044576F">
        <w:rPr>
          <w:spacing w:val="3"/>
        </w:rPr>
        <w:t>h</w:t>
      </w:r>
      <w:r w:rsidRPr="0044576F">
        <w:t>e</w:t>
      </w:r>
      <w:r w:rsidRPr="0044576F">
        <w:rPr>
          <w:spacing w:val="6"/>
        </w:rPr>
        <w:t xml:space="preserve"> </w:t>
      </w:r>
      <w:r w:rsidRPr="0044576F">
        <w:rPr>
          <w:spacing w:val="3"/>
        </w:rPr>
        <w:t>nee</w:t>
      </w:r>
      <w:r w:rsidRPr="0044576F">
        <w:t>d</w:t>
      </w:r>
      <w:r w:rsidRPr="0044576F">
        <w:rPr>
          <w:spacing w:val="2"/>
        </w:rPr>
        <w:t xml:space="preserve"> </w:t>
      </w:r>
      <w:r w:rsidRPr="0044576F">
        <w:rPr>
          <w:spacing w:val="1"/>
        </w:rPr>
        <w:t>f</w:t>
      </w:r>
      <w:r w:rsidRPr="0044576F">
        <w:rPr>
          <w:spacing w:val="3"/>
        </w:rPr>
        <w:t>o</w:t>
      </w:r>
      <w:r w:rsidRPr="0044576F">
        <w:t>r</w:t>
      </w:r>
      <w:r w:rsidRPr="0044576F">
        <w:rPr>
          <w:spacing w:val="6"/>
        </w:rPr>
        <w:t xml:space="preserve"> </w:t>
      </w:r>
      <w:r w:rsidRPr="0044576F">
        <w:rPr>
          <w:spacing w:val="4"/>
        </w:rPr>
        <w:t>s</w:t>
      </w:r>
      <w:r w:rsidRPr="0044576F">
        <w:rPr>
          <w:spacing w:val="2"/>
        </w:rPr>
        <w:t>t</w:t>
      </w:r>
      <w:r w:rsidRPr="0044576F">
        <w:rPr>
          <w:spacing w:val="3"/>
        </w:rPr>
        <w:t>r</w:t>
      </w:r>
      <w:r w:rsidRPr="0044576F">
        <w:rPr>
          <w:spacing w:val="2"/>
        </w:rPr>
        <w:t>i</w:t>
      </w:r>
      <w:r w:rsidRPr="0044576F">
        <w:rPr>
          <w:spacing w:val="5"/>
        </w:rPr>
        <w:t>c</w:t>
      </w:r>
      <w:r w:rsidRPr="0044576F">
        <w:t>t</w:t>
      </w:r>
      <w:r w:rsidRPr="0044576F">
        <w:rPr>
          <w:spacing w:val="1"/>
        </w:rPr>
        <w:t xml:space="preserve"> </w:t>
      </w:r>
      <w:r w:rsidRPr="0044576F">
        <w:rPr>
          <w:spacing w:val="3"/>
        </w:rPr>
        <w:t>c</w:t>
      </w:r>
      <w:r w:rsidRPr="0044576F">
        <w:rPr>
          <w:spacing w:val="6"/>
        </w:rPr>
        <w:t>o</w:t>
      </w:r>
      <w:r w:rsidRPr="0044576F">
        <w:rPr>
          <w:spacing w:val="3"/>
        </w:rPr>
        <w:t>n</w:t>
      </w:r>
      <w:r w:rsidRPr="0044576F">
        <w:rPr>
          <w:spacing w:val="1"/>
        </w:rPr>
        <w:t>f</w:t>
      </w:r>
      <w:r w:rsidRPr="0044576F">
        <w:rPr>
          <w:spacing w:val="2"/>
        </w:rPr>
        <w:t>i</w:t>
      </w:r>
      <w:r w:rsidRPr="0044576F">
        <w:rPr>
          <w:spacing w:val="3"/>
        </w:rPr>
        <w:t>d</w:t>
      </w:r>
      <w:r w:rsidRPr="0044576F">
        <w:rPr>
          <w:spacing w:val="5"/>
        </w:rPr>
        <w:t>e</w:t>
      </w:r>
      <w:r w:rsidRPr="0044576F">
        <w:rPr>
          <w:spacing w:val="3"/>
        </w:rPr>
        <w:t>n</w:t>
      </w:r>
      <w:r w:rsidRPr="0044576F">
        <w:rPr>
          <w:spacing w:val="2"/>
        </w:rPr>
        <w:t>ti</w:t>
      </w:r>
      <w:r w:rsidRPr="0044576F">
        <w:rPr>
          <w:spacing w:val="5"/>
        </w:rPr>
        <w:t>a</w:t>
      </w:r>
      <w:r w:rsidRPr="0044576F">
        <w:rPr>
          <w:spacing w:val="2"/>
        </w:rPr>
        <w:t>l</w:t>
      </w:r>
      <w:r w:rsidRPr="0044576F">
        <w:rPr>
          <w:spacing w:val="4"/>
        </w:rPr>
        <w:t>it</w:t>
      </w:r>
      <w:r w:rsidRPr="0044576F">
        <w:rPr>
          <w:spacing w:val="1"/>
        </w:rPr>
        <w:t>y</w:t>
      </w:r>
      <w:r w:rsidRPr="0044576F">
        <w:t>.</w:t>
      </w:r>
    </w:p>
    <w:p w14:paraId="5F9F4CB4" w14:textId="77777777" w:rsidR="00566B0D" w:rsidRPr="0044576F" w:rsidRDefault="00566B0D">
      <w:pPr>
        <w:spacing w:before="12" w:line="260" w:lineRule="exact"/>
        <w:rPr>
          <w:sz w:val="26"/>
          <w:szCs w:val="26"/>
        </w:rPr>
      </w:pPr>
    </w:p>
    <w:p w14:paraId="7D4E6C9B" w14:textId="77777777" w:rsidR="00566B0D" w:rsidRPr="0044576F" w:rsidRDefault="0044576F">
      <w:pPr>
        <w:rPr>
          <w:sz w:val="22"/>
          <w:szCs w:val="22"/>
        </w:rPr>
      </w:pPr>
      <w:r w:rsidRPr="0044576F">
        <w:rPr>
          <w:spacing w:val="4"/>
          <w:sz w:val="22"/>
          <w:szCs w:val="22"/>
        </w:rPr>
        <w:t>ACAD</w:t>
      </w:r>
      <w:r w:rsidRPr="0044576F">
        <w:rPr>
          <w:spacing w:val="2"/>
          <w:sz w:val="22"/>
          <w:szCs w:val="22"/>
        </w:rPr>
        <w:t>E</w:t>
      </w:r>
      <w:r w:rsidRPr="0044576F">
        <w:rPr>
          <w:spacing w:val="5"/>
          <w:sz w:val="22"/>
          <w:szCs w:val="22"/>
        </w:rPr>
        <w:t>M</w:t>
      </w:r>
      <w:r w:rsidRPr="0044576F">
        <w:rPr>
          <w:spacing w:val="1"/>
          <w:sz w:val="22"/>
          <w:szCs w:val="22"/>
        </w:rPr>
        <w:t>I</w:t>
      </w:r>
      <w:r w:rsidRPr="0044576F">
        <w:rPr>
          <w:sz w:val="22"/>
          <w:szCs w:val="22"/>
        </w:rPr>
        <w:t>C</w:t>
      </w:r>
      <w:r w:rsidRPr="0044576F">
        <w:rPr>
          <w:spacing w:val="9"/>
          <w:sz w:val="22"/>
          <w:szCs w:val="22"/>
        </w:rPr>
        <w:t xml:space="preserve"> </w:t>
      </w:r>
      <w:r w:rsidRPr="0044576F">
        <w:rPr>
          <w:spacing w:val="4"/>
          <w:sz w:val="22"/>
          <w:szCs w:val="22"/>
        </w:rPr>
        <w:t>QUAL</w:t>
      </w:r>
      <w:r w:rsidRPr="0044576F">
        <w:rPr>
          <w:spacing w:val="1"/>
          <w:sz w:val="22"/>
          <w:szCs w:val="22"/>
        </w:rPr>
        <w:t>I</w:t>
      </w:r>
      <w:r w:rsidRPr="0044576F">
        <w:rPr>
          <w:spacing w:val="4"/>
          <w:sz w:val="22"/>
          <w:szCs w:val="22"/>
        </w:rPr>
        <w:t>F</w:t>
      </w:r>
      <w:r w:rsidRPr="0044576F">
        <w:rPr>
          <w:spacing w:val="1"/>
          <w:sz w:val="22"/>
          <w:szCs w:val="22"/>
        </w:rPr>
        <w:t>I</w:t>
      </w:r>
      <w:r w:rsidRPr="0044576F">
        <w:rPr>
          <w:spacing w:val="6"/>
          <w:sz w:val="22"/>
          <w:szCs w:val="22"/>
        </w:rPr>
        <w:t>C</w:t>
      </w:r>
      <w:r w:rsidRPr="0044576F">
        <w:rPr>
          <w:spacing w:val="4"/>
          <w:sz w:val="22"/>
          <w:szCs w:val="22"/>
        </w:rPr>
        <w:t>A</w:t>
      </w:r>
      <w:r w:rsidRPr="0044576F">
        <w:rPr>
          <w:spacing w:val="6"/>
          <w:sz w:val="22"/>
          <w:szCs w:val="22"/>
        </w:rPr>
        <w:t>T</w:t>
      </w:r>
      <w:r w:rsidRPr="0044576F">
        <w:rPr>
          <w:spacing w:val="1"/>
          <w:sz w:val="22"/>
          <w:szCs w:val="22"/>
        </w:rPr>
        <w:t>I</w:t>
      </w:r>
      <w:r w:rsidRPr="0044576F">
        <w:rPr>
          <w:spacing w:val="4"/>
          <w:sz w:val="22"/>
          <w:szCs w:val="22"/>
        </w:rPr>
        <w:t>ON</w:t>
      </w:r>
      <w:r w:rsidRPr="0044576F">
        <w:rPr>
          <w:sz w:val="22"/>
          <w:szCs w:val="22"/>
        </w:rPr>
        <w:t>S</w:t>
      </w:r>
    </w:p>
    <w:p w14:paraId="44A960A2" w14:textId="77777777" w:rsidR="00566B0D" w:rsidRPr="0044576F" w:rsidRDefault="00566B0D">
      <w:pPr>
        <w:spacing w:before="6" w:line="280" w:lineRule="exact"/>
        <w:rPr>
          <w:sz w:val="28"/>
          <w:szCs w:val="28"/>
        </w:rPr>
      </w:pPr>
    </w:p>
    <w:p w14:paraId="30ECF71A" w14:textId="77777777" w:rsidR="00566B0D" w:rsidRPr="0044576F" w:rsidRDefault="0044576F">
      <w:r w:rsidRPr="0044576F">
        <w:rPr>
          <w:spacing w:val="12"/>
        </w:rPr>
        <w:t>H</w:t>
      </w:r>
      <w:r w:rsidRPr="0044576F">
        <w:rPr>
          <w:spacing w:val="14"/>
        </w:rPr>
        <w:t>N</w:t>
      </w:r>
      <w:r w:rsidRPr="0044576F">
        <w:t xml:space="preserve">D    </w:t>
      </w:r>
      <w:r w:rsidRPr="0044576F">
        <w:rPr>
          <w:spacing w:val="8"/>
        </w:rPr>
        <w:t xml:space="preserve"> </w:t>
      </w:r>
      <w:r w:rsidRPr="0044576F">
        <w:t>A</w:t>
      </w:r>
      <w:r w:rsidRPr="0044576F">
        <w:rPr>
          <w:spacing w:val="4"/>
        </w:rPr>
        <w:t>d</w:t>
      </w:r>
      <w:r w:rsidRPr="0044576F">
        <w:rPr>
          <w:spacing w:val="-1"/>
        </w:rPr>
        <w:t>m</w:t>
      </w:r>
      <w:r w:rsidRPr="0044576F">
        <w:rPr>
          <w:spacing w:val="2"/>
        </w:rPr>
        <w:t>i</w:t>
      </w:r>
      <w:r w:rsidRPr="0044576F">
        <w:rPr>
          <w:spacing w:val="1"/>
        </w:rPr>
        <w:t>n</w:t>
      </w:r>
      <w:r w:rsidRPr="0044576F">
        <w:rPr>
          <w:spacing w:val="2"/>
        </w:rPr>
        <w:t>is</w:t>
      </w:r>
      <w:r w:rsidRPr="0044576F">
        <w:t>tr</w:t>
      </w:r>
      <w:r w:rsidRPr="0044576F">
        <w:rPr>
          <w:spacing w:val="3"/>
        </w:rPr>
        <w:t>a</w:t>
      </w:r>
      <w:r w:rsidRPr="0044576F">
        <w:t>ti</w:t>
      </w:r>
      <w:r w:rsidRPr="0044576F">
        <w:rPr>
          <w:spacing w:val="3"/>
        </w:rPr>
        <w:t>o</w:t>
      </w:r>
      <w:r w:rsidRPr="0044576F">
        <w:t>n</w:t>
      </w:r>
      <w:r w:rsidRPr="0044576F">
        <w:rPr>
          <w:spacing w:val="-8"/>
        </w:rPr>
        <w:t xml:space="preserve"> </w:t>
      </w:r>
      <w:r w:rsidRPr="0044576F">
        <w:t>&amp;</w:t>
      </w:r>
      <w:r w:rsidRPr="0044576F">
        <w:rPr>
          <w:spacing w:val="-1"/>
        </w:rPr>
        <w:t xml:space="preserve"> </w:t>
      </w:r>
      <w:r w:rsidRPr="0044576F">
        <w:rPr>
          <w:spacing w:val="2"/>
        </w:rPr>
        <w:t>O</w:t>
      </w:r>
      <w:r w:rsidRPr="0044576F">
        <w:rPr>
          <w:spacing w:val="-4"/>
        </w:rPr>
        <w:t>f</w:t>
      </w:r>
      <w:r w:rsidRPr="0044576F">
        <w:rPr>
          <w:spacing w:val="1"/>
        </w:rPr>
        <w:t>f</w:t>
      </w:r>
      <w:r w:rsidRPr="0044576F">
        <w:rPr>
          <w:spacing w:val="2"/>
        </w:rPr>
        <w:t>i</w:t>
      </w:r>
      <w:r w:rsidRPr="0044576F">
        <w:t>ce</w:t>
      </w:r>
      <w:r w:rsidRPr="0044576F">
        <w:rPr>
          <w:spacing w:val="-6"/>
        </w:rPr>
        <w:t xml:space="preserve"> </w:t>
      </w:r>
      <w:r w:rsidRPr="0044576F">
        <w:rPr>
          <w:spacing w:val="-11"/>
        </w:rPr>
        <w:t>T</w:t>
      </w:r>
      <w:r w:rsidRPr="0044576F">
        <w:t>e</w:t>
      </w:r>
      <w:r w:rsidRPr="0044576F">
        <w:rPr>
          <w:spacing w:val="3"/>
        </w:rPr>
        <w:t>c</w:t>
      </w:r>
      <w:r w:rsidRPr="0044576F">
        <w:rPr>
          <w:spacing w:val="1"/>
        </w:rPr>
        <w:t>h</w:t>
      </w:r>
      <w:r w:rsidRPr="0044576F">
        <w:rPr>
          <w:spacing w:val="-1"/>
        </w:rPr>
        <w:t>n</w:t>
      </w:r>
      <w:r w:rsidRPr="0044576F">
        <w:rPr>
          <w:spacing w:val="3"/>
        </w:rPr>
        <w:t>o</w:t>
      </w:r>
      <w:r w:rsidRPr="0044576F">
        <w:t>l</w:t>
      </w:r>
      <w:r w:rsidRPr="0044576F">
        <w:rPr>
          <w:spacing w:val="3"/>
        </w:rPr>
        <w:t>o</w:t>
      </w:r>
      <w:r w:rsidRPr="0044576F">
        <w:rPr>
          <w:spacing w:val="1"/>
        </w:rPr>
        <w:t>g</w:t>
      </w:r>
      <w:r w:rsidRPr="0044576F">
        <w:t>y</w:t>
      </w:r>
    </w:p>
    <w:p w14:paraId="0DD06888" w14:textId="77777777" w:rsidR="00566B0D" w:rsidRPr="0044576F" w:rsidRDefault="0044576F">
      <w:pPr>
        <w:spacing w:before="29"/>
      </w:pPr>
      <w:r w:rsidRPr="0044576F">
        <w:rPr>
          <w:b/>
          <w:i/>
          <w:spacing w:val="2"/>
        </w:rPr>
        <w:t>Nun</w:t>
      </w:r>
      <w:r w:rsidRPr="0044576F">
        <w:rPr>
          <w:b/>
          <w:i/>
          <w:spacing w:val="3"/>
        </w:rPr>
        <w:t>ea</w:t>
      </w:r>
      <w:r w:rsidRPr="0044576F">
        <w:rPr>
          <w:b/>
          <w:i/>
          <w:spacing w:val="2"/>
        </w:rPr>
        <w:t>t</w:t>
      </w:r>
      <w:r w:rsidRPr="0044576F">
        <w:rPr>
          <w:b/>
          <w:i/>
          <w:spacing w:val="3"/>
        </w:rPr>
        <w:t>o</w:t>
      </w:r>
      <w:r w:rsidRPr="0044576F">
        <w:rPr>
          <w:b/>
          <w:i/>
        </w:rPr>
        <w:t>n</w:t>
      </w:r>
      <w:r w:rsidRPr="0044576F">
        <w:rPr>
          <w:b/>
          <w:i/>
          <w:spacing w:val="-4"/>
        </w:rPr>
        <w:t xml:space="preserve"> </w:t>
      </w:r>
      <w:r w:rsidRPr="0044576F">
        <w:rPr>
          <w:b/>
          <w:i/>
          <w:spacing w:val="1"/>
        </w:rPr>
        <w:t>C</w:t>
      </w:r>
      <w:r w:rsidRPr="0044576F">
        <w:rPr>
          <w:b/>
          <w:i/>
          <w:spacing w:val="3"/>
        </w:rPr>
        <w:t>o</w:t>
      </w:r>
      <w:r w:rsidRPr="0044576F">
        <w:rPr>
          <w:b/>
          <w:i/>
          <w:spacing w:val="2"/>
        </w:rPr>
        <w:t>ll</w:t>
      </w:r>
      <w:r w:rsidRPr="0044576F">
        <w:rPr>
          <w:b/>
          <w:i/>
        </w:rPr>
        <w:t>e</w:t>
      </w:r>
      <w:r w:rsidRPr="0044576F">
        <w:rPr>
          <w:b/>
          <w:i/>
          <w:spacing w:val="4"/>
        </w:rPr>
        <w:t>g</w:t>
      </w:r>
      <w:r w:rsidRPr="0044576F">
        <w:rPr>
          <w:b/>
          <w:i/>
        </w:rPr>
        <w:t xml:space="preserve">e    </w:t>
      </w:r>
      <w:r w:rsidRPr="0044576F">
        <w:rPr>
          <w:b/>
          <w:i/>
          <w:spacing w:val="5"/>
        </w:rPr>
        <w:t xml:space="preserve"> </w:t>
      </w:r>
      <w:r w:rsidRPr="0044576F">
        <w:rPr>
          <w:b/>
          <w:i/>
          <w:spacing w:val="1"/>
        </w:rPr>
        <w:t>2</w:t>
      </w:r>
      <w:r w:rsidRPr="0044576F">
        <w:rPr>
          <w:b/>
          <w:i/>
          <w:spacing w:val="3"/>
        </w:rPr>
        <w:t>0</w:t>
      </w:r>
      <w:r w:rsidRPr="0044576F">
        <w:rPr>
          <w:b/>
          <w:i/>
          <w:spacing w:val="1"/>
        </w:rPr>
        <w:t>0</w:t>
      </w:r>
      <w:r w:rsidRPr="0044576F">
        <w:rPr>
          <w:b/>
          <w:i/>
        </w:rPr>
        <w:t>5</w:t>
      </w:r>
      <w:r w:rsidRPr="0044576F">
        <w:rPr>
          <w:b/>
          <w:i/>
          <w:spacing w:val="7"/>
        </w:rPr>
        <w:t xml:space="preserve"> </w:t>
      </w:r>
      <w:r w:rsidRPr="0044576F">
        <w:rPr>
          <w:b/>
          <w:i/>
        </w:rPr>
        <w:t>-</w:t>
      </w:r>
      <w:r w:rsidRPr="0044576F">
        <w:rPr>
          <w:b/>
          <w:i/>
          <w:spacing w:val="1"/>
        </w:rPr>
        <w:t xml:space="preserve"> </w:t>
      </w:r>
      <w:r w:rsidRPr="0044576F">
        <w:rPr>
          <w:b/>
          <w:i/>
          <w:spacing w:val="3"/>
        </w:rPr>
        <w:t>20</w:t>
      </w:r>
      <w:r w:rsidRPr="0044576F">
        <w:rPr>
          <w:b/>
          <w:i/>
          <w:spacing w:val="1"/>
        </w:rPr>
        <w:t>0</w:t>
      </w:r>
      <w:r w:rsidRPr="0044576F">
        <w:rPr>
          <w:b/>
          <w:i/>
        </w:rPr>
        <w:t>8</w:t>
      </w:r>
    </w:p>
    <w:p w14:paraId="0F46D2D8" w14:textId="77777777" w:rsidR="00566B0D" w:rsidRPr="0044576F" w:rsidRDefault="00566B0D">
      <w:pPr>
        <w:spacing w:before="11" w:line="280" w:lineRule="exact"/>
        <w:rPr>
          <w:sz w:val="28"/>
          <w:szCs w:val="28"/>
        </w:rPr>
      </w:pPr>
    </w:p>
    <w:p w14:paraId="2B136D1B" w14:textId="77777777" w:rsidR="00566B0D" w:rsidRPr="0044576F" w:rsidRDefault="0044576F">
      <w:r w:rsidRPr="0044576F">
        <w:t>A</w:t>
      </w:r>
      <w:r w:rsidRPr="0044576F">
        <w:rPr>
          <w:spacing w:val="23"/>
        </w:rPr>
        <w:t xml:space="preserve"> </w:t>
      </w:r>
      <w:r w:rsidRPr="0044576F">
        <w:rPr>
          <w:spacing w:val="14"/>
        </w:rPr>
        <w:t>l</w:t>
      </w:r>
      <w:r w:rsidRPr="0044576F">
        <w:rPr>
          <w:spacing w:val="15"/>
        </w:rPr>
        <w:t>e</w:t>
      </w:r>
      <w:r w:rsidRPr="0044576F">
        <w:rPr>
          <w:spacing w:val="11"/>
        </w:rPr>
        <w:t>v</w:t>
      </w:r>
      <w:r w:rsidRPr="0044576F">
        <w:rPr>
          <w:spacing w:val="15"/>
        </w:rPr>
        <w:t>e</w:t>
      </w:r>
      <w:r w:rsidRPr="0044576F">
        <w:rPr>
          <w:spacing w:val="14"/>
        </w:rPr>
        <w:t>l</w:t>
      </w:r>
      <w:r w:rsidRPr="0044576F">
        <w:rPr>
          <w:spacing w:val="11"/>
        </w:rPr>
        <w:t>s</w:t>
      </w:r>
      <w:r w:rsidRPr="0044576F">
        <w:t xml:space="preserve">:           </w:t>
      </w:r>
      <w:r w:rsidRPr="0044576F">
        <w:rPr>
          <w:spacing w:val="18"/>
        </w:rPr>
        <w:t xml:space="preserve"> </w:t>
      </w:r>
      <w:r w:rsidRPr="0044576F">
        <w:rPr>
          <w:spacing w:val="12"/>
        </w:rPr>
        <w:t>Ma</w:t>
      </w:r>
      <w:r w:rsidRPr="0044576F">
        <w:rPr>
          <w:spacing w:val="14"/>
        </w:rPr>
        <w:t>t</w:t>
      </w:r>
      <w:r w:rsidRPr="0044576F">
        <w:rPr>
          <w:spacing w:val="13"/>
        </w:rPr>
        <w:t>h</w:t>
      </w:r>
      <w:r w:rsidRPr="0044576F">
        <w:t>s</w:t>
      </w:r>
      <w:r w:rsidRPr="0044576F">
        <w:rPr>
          <w:spacing w:val="21"/>
        </w:rPr>
        <w:t xml:space="preserve"> </w:t>
      </w:r>
      <w:r w:rsidRPr="0044576F">
        <w:rPr>
          <w:spacing w:val="15"/>
        </w:rPr>
        <w:t>(</w:t>
      </w:r>
      <w:r w:rsidRPr="0044576F">
        <w:rPr>
          <w:spacing w:val="12"/>
        </w:rPr>
        <w:t>A</w:t>
      </w:r>
      <w:r w:rsidRPr="0044576F">
        <w:t>)</w:t>
      </w:r>
      <w:r w:rsidRPr="0044576F">
        <w:rPr>
          <w:spacing w:val="22"/>
        </w:rPr>
        <w:t xml:space="preserve"> </w:t>
      </w:r>
      <w:r w:rsidRPr="0044576F">
        <w:rPr>
          <w:spacing w:val="15"/>
        </w:rPr>
        <w:t>E</w:t>
      </w:r>
      <w:r w:rsidRPr="0044576F">
        <w:rPr>
          <w:spacing w:val="13"/>
        </w:rPr>
        <w:t>ng</w:t>
      </w:r>
      <w:r w:rsidRPr="0044576F">
        <w:rPr>
          <w:spacing w:val="14"/>
        </w:rPr>
        <w:t>l</w:t>
      </w:r>
      <w:r w:rsidRPr="0044576F">
        <w:rPr>
          <w:spacing w:val="12"/>
        </w:rPr>
        <w:t>i</w:t>
      </w:r>
      <w:r w:rsidRPr="0044576F">
        <w:rPr>
          <w:spacing w:val="14"/>
        </w:rPr>
        <w:t>s</w:t>
      </w:r>
      <w:r w:rsidRPr="0044576F">
        <w:t>h</w:t>
      </w:r>
      <w:r w:rsidRPr="0044576F">
        <w:rPr>
          <w:spacing w:val="19"/>
        </w:rPr>
        <w:t xml:space="preserve"> </w:t>
      </w:r>
      <w:r w:rsidRPr="0044576F">
        <w:rPr>
          <w:spacing w:val="13"/>
        </w:rPr>
        <w:t>(B</w:t>
      </w:r>
      <w:r w:rsidRPr="0044576F">
        <w:t>)</w:t>
      </w:r>
      <w:r w:rsidRPr="0044576F">
        <w:rPr>
          <w:spacing w:val="22"/>
        </w:rPr>
        <w:t xml:space="preserve"> </w:t>
      </w:r>
      <w:r w:rsidRPr="0044576F">
        <w:rPr>
          <w:spacing w:val="15"/>
        </w:rPr>
        <w:t>Te</w:t>
      </w:r>
      <w:r w:rsidRPr="0044576F">
        <w:rPr>
          <w:spacing w:val="12"/>
        </w:rPr>
        <w:t>c</w:t>
      </w:r>
      <w:r w:rsidRPr="0044576F">
        <w:rPr>
          <w:spacing w:val="13"/>
        </w:rPr>
        <w:t>hno</w:t>
      </w:r>
      <w:r w:rsidRPr="0044576F">
        <w:rPr>
          <w:spacing w:val="12"/>
        </w:rPr>
        <w:t>l</w:t>
      </w:r>
      <w:r w:rsidRPr="0044576F">
        <w:rPr>
          <w:spacing w:val="15"/>
        </w:rPr>
        <w:t>o</w:t>
      </w:r>
      <w:r w:rsidRPr="0044576F">
        <w:rPr>
          <w:spacing w:val="13"/>
        </w:rPr>
        <w:t>g</w:t>
      </w:r>
      <w:r w:rsidRPr="0044576F">
        <w:t>y</w:t>
      </w:r>
      <w:r w:rsidRPr="0044576F">
        <w:rPr>
          <w:spacing w:val="15"/>
        </w:rPr>
        <w:t xml:space="preserve"> </w:t>
      </w:r>
      <w:r w:rsidRPr="0044576F">
        <w:rPr>
          <w:spacing w:val="13"/>
        </w:rPr>
        <w:t>(B</w:t>
      </w:r>
      <w:r w:rsidRPr="0044576F">
        <w:t>)</w:t>
      </w:r>
      <w:r w:rsidRPr="0044576F">
        <w:rPr>
          <w:spacing w:val="24"/>
        </w:rPr>
        <w:t xml:space="preserve"> </w:t>
      </w:r>
      <w:r w:rsidRPr="0044576F">
        <w:rPr>
          <w:spacing w:val="14"/>
        </w:rPr>
        <w:t>S</w:t>
      </w:r>
      <w:r w:rsidRPr="0044576F">
        <w:rPr>
          <w:spacing w:val="12"/>
        </w:rPr>
        <w:t>ci</w:t>
      </w:r>
      <w:r w:rsidRPr="0044576F">
        <w:rPr>
          <w:spacing w:val="15"/>
        </w:rPr>
        <w:t>e</w:t>
      </w:r>
      <w:r w:rsidRPr="0044576F">
        <w:rPr>
          <w:spacing w:val="13"/>
        </w:rPr>
        <w:t>n</w:t>
      </w:r>
      <w:r w:rsidRPr="0044576F">
        <w:rPr>
          <w:spacing w:val="12"/>
        </w:rPr>
        <w:t>c</w:t>
      </w:r>
      <w:r w:rsidRPr="0044576F">
        <w:t>e</w:t>
      </w:r>
      <w:r w:rsidRPr="0044576F">
        <w:rPr>
          <w:spacing w:val="21"/>
        </w:rPr>
        <w:t xml:space="preserve"> </w:t>
      </w:r>
      <w:r w:rsidRPr="0044576F">
        <w:rPr>
          <w:spacing w:val="15"/>
        </w:rPr>
        <w:t>(</w:t>
      </w:r>
      <w:r w:rsidRPr="0044576F">
        <w:rPr>
          <w:spacing w:val="11"/>
        </w:rPr>
        <w:t>C</w:t>
      </w:r>
      <w:r w:rsidRPr="0044576F">
        <w:t>)</w:t>
      </w:r>
    </w:p>
    <w:p w14:paraId="234D66F9" w14:textId="77777777" w:rsidR="00566B0D" w:rsidRPr="0044576F" w:rsidRDefault="0044576F">
      <w:pPr>
        <w:spacing w:before="29"/>
      </w:pPr>
      <w:r w:rsidRPr="0044576F">
        <w:rPr>
          <w:b/>
          <w:i/>
          <w:spacing w:val="1"/>
        </w:rPr>
        <w:t>C</w:t>
      </w:r>
      <w:r w:rsidRPr="0044576F">
        <w:rPr>
          <w:b/>
          <w:i/>
          <w:spacing w:val="3"/>
        </w:rPr>
        <w:t>ove</w:t>
      </w:r>
      <w:r w:rsidRPr="0044576F">
        <w:rPr>
          <w:b/>
          <w:i/>
          <w:spacing w:val="2"/>
        </w:rPr>
        <w:t>ntr</w:t>
      </w:r>
      <w:r w:rsidRPr="0044576F">
        <w:rPr>
          <w:b/>
          <w:i/>
        </w:rPr>
        <w:t>y</w:t>
      </w:r>
      <w:r w:rsidRPr="0044576F">
        <w:rPr>
          <w:b/>
          <w:i/>
          <w:spacing w:val="-2"/>
        </w:rPr>
        <w:t xml:space="preserve"> </w:t>
      </w:r>
      <w:r w:rsidRPr="0044576F">
        <w:rPr>
          <w:b/>
          <w:i/>
          <w:spacing w:val="1"/>
        </w:rPr>
        <w:t>C</w:t>
      </w:r>
      <w:r w:rsidRPr="0044576F">
        <w:rPr>
          <w:b/>
          <w:i/>
          <w:spacing w:val="3"/>
        </w:rPr>
        <w:t>e</w:t>
      </w:r>
      <w:r w:rsidRPr="0044576F">
        <w:rPr>
          <w:b/>
          <w:i/>
          <w:spacing w:val="2"/>
        </w:rPr>
        <w:t>ntr</w:t>
      </w:r>
      <w:r w:rsidRPr="0044576F">
        <w:rPr>
          <w:b/>
          <w:i/>
          <w:spacing w:val="3"/>
        </w:rPr>
        <w:t>a</w:t>
      </w:r>
      <w:r w:rsidRPr="0044576F">
        <w:rPr>
          <w:b/>
          <w:i/>
        </w:rPr>
        <w:t>l</w:t>
      </w:r>
      <w:r w:rsidRPr="0044576F">
        <w:rPr>
          <w:b/>
          <w:i/>
          <w:spacing w:val="-1"/>
        </w:rPr>
        <w:t xml:space="preserve"> </w:t>
      </w:r>
      <w:r w:rsidRPr="0044576F">
        <w:rPr>
          <w:b/>
          <w:i/>
          <w:spacing w:val="1"/>
        </w:rPr>
        <w:t>C</w:t>
      </w:r>
      <w:r w:rsidRPr="0044576F">
        <w:rPr>
          <w:b/>
          <w:i/>
          <w:spacing w:val="3"/>
        </w:rPr>
        <w:t>o</w:t>
      </w:r>
      <w:r w:rsidRPr="0044576F">
        <w:rPr>
          <w:b/>
          <w:i/>
          <w:spacing w:val="2"/>
        </w:rPr>
        <w:t>ll</w:t>
      </w:r>
      <w:r w:rsidRPr="0044576F">
        <w:rPr>
          <w:b/>
          <w:i/>
          <w:spacing w:val="3"/>
        </w:rPr>
        <w:t>e</w:t>
      </w:r>
      <w:r w:rsidRPr="0044576F">
        <w:rPr>
          <w:b/>
          <w:i/>
          <w:spacing w:val="1"/>
        </w:rPr>
        <w:t>g</w:t>
      </w:r>
      <w:r w:rsidRPr="0044576F">
        <w:rPr>
          <w:b/>
          <w:i/>
        </w:rPr>
        <w:t xml:space="preserve">e    </w:t>
      </w:r>
      <w:r w:rsidRPr="0044576F">
        <w:rPr>
          <w:b/>
          <w:i/>
          <w:spacing w:val="5"/>
        </w:rPr>
        <w:t xml:space="preserve"> </w:t>
      </w:r>
      <w:r w:rsidRPr="0044576F">
        <w:rPr>
          <w:b/>
          <w:i/>
          <w:spacing w:val="3"/>
        </w:rPr>
        <w:t>20</w:t>
      </w:r>
      <w:r w:rsidRPr="0044576F">
        <w:rPr>
          <w:b/>
          <w:i/>
          <w:spacing w:val="1"/>
        </w:rPr>
        <w:t>0</w:t>
      </w:r>
      <w:r w:rsidRPr="0044576F">
        <w:rPr>
          <w:b/>
          <w:i/>
        </w:rPr>
        <w:t>3</w:t>
      </w:r>
      <w:r w:rsidRPr="0044576F">
        <w:rPr>
          <w:b/>
          <w:i/>
          <w:spacing w:val="7"/>
        </w:rPr>
        <w:t xml:space="preserve"> </w:t>
      </w:r>
      <w:r w:rsidRPr="0044576F">
        <w:rPr>
          <w:b/>
          <w:i/>
        </w:rPr>
        <w:t>-</w:t>
      </w:r>
      <w:r w:rsidRPr="0044576F">
        <w:rPr>
          <w:b/>
          <w:i/>
          <w:spacing w:val="3"/>
        </w:rPr>
        <w:t xml:space="preserve"> 2</w:t>
      </w:r>
      <w:r w:rsidRPr="0044576F">
        <w:rPr>
          <w:b/>
          <w:i/>
          <w:spacing w:val="1"/>
        </w:rPr>
        <w:t>0</w:t>
      </w:r>
      <w:r w:rsidRPr="0044576F">
        <w:rPr>
          <w:b/>
          <w:i/>
          <w:spacing w:val="3"/>
        </w:rPr>
        <w:t>0</w:t>
      </w:r>
      <w:r w:rsidRPr="0044576F">
        <w:rPr>
          <w:b/>
          <w:i/>
        </w:rPr>
        <w:t>5</w:t>
      </w:r>
    </w:p>
    <w:p w14:paraId="6B7420D7" w14:textId="77777777" w:rsidR="00566B0D" w:rsidRPr="0044576F" w:rsidRDefault="00566B0D">
      <w:pPr>
        <w:spacing w:before="11" w:line="280" w:lineRule="exact"/>
        <w:rPr>
          <w:sz w:val="28"/>
          <w:szCs w:val="28"/>
        </w:rPr>
      </w:pPr>
    </w:p>
    <w:p w14:paraId="611CD5C2" w14:textId="77777777" w:rsidR="00566B0D" w:rsidRPr="0044576F" w:rsidRDefault="0044576F">
      <w:pPr>
        <w:sectPr w:rsidR="00566B0D" w:rsidRPr="0044576F">
          <w:pgSz w:w="11920" w:h="16840"/>
          <w:pgMar w:top="860" w:right="720" w:bottom="0" w:left="580" w:header="720" w:footer="720" w:gutter="0"/>
          <w:cols w:num="2" w:space="720" w:equalWidth="0">
            <w:col w:w="2301" w:space="1284"/>
            <w:col w:w="7035"/>
          </w:cols>
        </w:sectPr>
      </w:pPr>
      <w:r w:rsidRPr="0044576F">
        <w:rPr>
          <w:spacing w:val="6"/>
        </w:rPr>
        <w:t>R</w:t>
      </w:r>
      <w:r w:rsidRPr="0044576F">
        <w:rPr>
          <w:spacing w:val="10"/>
        </w:rPr>
        <w:t>E</w:t>
      </w:r>
      <w:r w:rsidRPr="0044576F">
        <w:rPr>
          <w:spacing w:val="7"/>
        </w:rPr>
        <w:t>F</w:t>
      </w:r>
      <w:r w:rsidRPr="0044576F">
        <w:rPr>
          <w:spacing w:val="10"/>
        </w:rPr>
        <w:t>E</w:t>
      </w:r>
      <w:r w:rsidRPr="0044576F">
        <w:rPr>
          <w:spacing w:val="6"/>
        </w:rPr>
        <w:t>R</w:t>
      </w:r>
      <w:r w:rsidRPr="0044576F">
        <w:rPr>
          <w:spacing w:val="10"/>
        </w:rPr>
        <w:t>EN</w:t>
      </w:r>
      <w:r w:rsidRPr="0044576F">
        <w:rPr>
          <w:spacing w:val="6"/>
        </w:rPr>
        <w:t>C</w:t>
      </w:r>
      <w:r w:rsidRPr="0044576F">
        <w:rPr>
          <w:spacing w:val="10"/>
        </w:rPr>
        <w:t>E</w:t>
      </w:r>
      <w:r w:rsidRPr="0044576F">
        <w:t>S</w:t>
      </w:r>
      <w:r w:rsidRPr="0044576F">
        <w:rPr>
          <w:spacing w:val="3"/>
        </w:rPr>
        <w:t xml:space="preserve"> </w:t>
      </w:r>
      <w:r w:rsidRPr="0044576F">
        <w:t>–</w:t>
      </w:r>
      <w:r w:rsidRPr="0044576F">
        <w:rPr>
          <w:spacing w:val="17"/>
        </w:rPr>
        <w:t xml:space="preserve"> </w:t>
      </w:r>
      <w:r w:rsidRPr="0044576F">
        <w:rPr>
          <w:spacing w:val="2"/>
        </w:rPr>
        <w:t>A</w:t>
      </w:r>
      <w:r w:rsidRPr="0044576F">
        <w:rPr>
          <w:spacing w:val="3"/>
        </w:rPr>
        <w:t>va</w:t>
      </w:r>
      <w:r w:rsidRPr="0044576F">
        <w:rPr>
          <w:spacing w:val="2"/>
        </w:rPr>
        <w:t>i</w:t>
      </w:r>
      <w:r w:rsidRPr="0044576F">
        <w:rPr>
          <w:spacing w:val="4"/>
        </w:rPr>
        <w:t>l</w:t>
      </w:r>
      <w:r w:rsidRPr="0044576F">
        <w:rPr>
          <w:spacing w:val="3"/>
        </w:rPr>
        <w:t>ab</w:t>
      </w:r>
      <w:r w:rsidRPr="0044576F">
        <w:rPr>
          <w:spacing w:val="2"/>
        </w:rPr>
        <w:t>l</w:t>
      </w:r>
      <w:r w:rsidRPr="0044576F">
        <w:t xml:space="preserve">e </w:t>
      </w:r>
      <w:r w:rsidRPr="0044576F">
        <w:rPr>
          <w:spacing w:val="3"/>
        </w:rPr>
        <w:t>o</w:t>
      </w:r>
      <w:r w:rsidRPr="0044576F">
        <w:t>n</w:t>
      </w:r>
      <w:r w:rsidRPr="0044576F">
        <w:rPr>
          <w:spacing w:val="2"/>
        </w:rPr>
        <w:t xml:space="preserve"> </w:t>
      </w:r>
      <w:r w:rsidRPr="0044576F">
        <w:rPr>
          <w:spacing w:val="3"/>
        </w:rPr>
        <w:t>re</w:t>
      </w:r>
      <w:r w:rsidRPr="0044576F">
        <w:rPr>
          <w:spacing w:val="6"/>
        </w:rPr>
        <w:t>q</w:t>
      </w:r>
      <w:r w:rsidRPr="0044576F">
        <w:rPr>
          <w:spacing w:val="1"/>
        </w:rPr>
        <w:t>u</w:t>
      </w:r>
      <w:r w:rsidRPr="0044576F">
        <w:rPr>
          <w:spacing w:val="5"/>
        </w:rPr>
        <w:t>e</w:t>
      </w:r>
      <w:r w:rsidRPr="0044576F">
        <w:rPr>
          <w:spacing w:val="2"/>
        </w:rPr>
        <w:t>st</w:t>
      </w:r>
      <w:r w:rsidRPr="0044576F">
        <w:t>.</w:t>
      </w:r>
    </w:p>
    <w:p w14:paraId="29C6857E" w14:textId="2B013FDA" w:rsidR="00566B0D" w:rsidRPr="0044576F" w:rsidRDefault="00566B0D">
      <w:pPr>
        <w:spacing w:before="37" w:line="276" w:lineRule="auto"/>
        <w:ind w:left="104" w:right="84"/>
      </w:pPr>
    </w:p>
    <w:sectPr w:rsidR="00566B0D" w:rsidRPr="0044576F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B7D33"/>
    <w:multiLevelType w:val="multilevel"/>
    <w:tmpl w:val="CDBE9B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B0D"/>
    <w:rsid w:val="0044576F"/>
    <w:rsid w:val="0056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098E15A9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2021-07-03T16:47:00Z</dcterms:created>
  <dcterms:modified xsi:type="dcterms:W3CDTF">2021-07-03T16:48:00Z</dcterms:modified>
</cp:coreProperties>
</file>